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482021F" w14:textId="7148F215" w:rsidR="001C635F" w:rsidRDefault="001C635F" w:rsidP="007321B8">
      <w:pPr>
        <w:suppressAutoHyphens w:val="0"/>
        <w:rPr>
          <w:rFonts w:ascii="Arial" w:hAnsi="Arial" w:cs="Arial"/>
          <w:sz w:val="22"/>
          <w:szCs w:val="22"/>
        </w:rPr>
      </w:pPr>
    </w:p>
    <w:p w14:paraId="167BF635" w14:textId="77777777" w:rsidR="00A95F05" w:rsidRDefault="00A95F05" w:rsidP="007321B8">
      <w:pPr>
        <w:suppressAutoHyphens w:val="0"/>
        <w:rPr>
          <w:rFonts w:ascii="Arial" w:hAnsi="Arial" w:cs="Arial"/>
          <w:sz w:val="22"/>
          <w:szCs w:val="22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660"/>
        <w:gridCol w:w="7117"/>
      </w:tblGrid>
      <w:tr w:rsidR="00A95F05" w:rsidRPr="006255FE" w14:paraId="74A30E5A" w14:textId="77777777" w:rsidTr="00A95F05">
        <w:trPr>
          <w:jc w:val="center"/>
        </w:trPr>
        <w:tc>
          <w:tcPr>
            <w:tcW w:w="2660" w:type="dxa"/>
            <w:vAlign w:val="center"/>
          </w:tcPr>
          <w:p w14:paraId="572138AD" w14:textId="77777777" w:rsidR="00A95F05" w:rsidRPr="006255FE" w:rsidRDefault="00A95F05" w:rsidP="00EC6D1D">
            <w:pPr>
              <w:suppressAutoHyphens w:val="0"/>
              <w:spacing w:before="120" w:after="120" w:line="260" w:lineRule="exact"/>
              <w:rPr>
                <w:rFonts w:ascii="Arial" w:hAnsi="Arial" w:cs="Arial"/>
                <w:szCs w:val="20"/>
              </w:rPr>
            </w:pPr>
            <w:r w:rsidRPr="006255FE">
              <w:rPr>
                <w:rFonts w:ascii="Arial" w:hAnsi="Arial" w:cs="Arial"/>
                <w:szCs w:val="20"/>
              </w:rPr>
              <w:t>Predmet javnega naročila</w:t>
            </w:r>
          </w:p>
        </w:tc>
        <w:tc>
          <w:tcPr>
            <w:tcW w:w="7117" w:type="dxa"/>
          </w:tcPr>
          <w:p w14:paraId="30883697" w14:textId="14F9AEC7" w:rsidR="00A95F05" w:rsidRPr="00A95F05" w:rsidRDefault="00A95F05" w:rsidP="00EC6D1D">
            <w:pPr>
              <w:suppressAutoHyphens w:val="0"/>
              <w:spacing w:before="120" w:after="120" w:line="260" w:lineRule="exact"/>
              <w:rPr>
                <w:rFonts w:ascii="Arial" w:hAnsi="Arial" w:cs="Arial"/>
                <w:b/>
                <w:szCs w:val="20"/>
                <w:highlight w:val="yellow"/>
              </w:rPr>
            </w:pPr>
            <w:r w:rsidRPr="00A95F05">
              <w:rPr>
                <w:rFonts w:ascii="Arial" w:hAnsi="Arial" w:cs="Arial"/>
                <w:b/>
                <w:color w:val="000000"/>
                <w:szCs w:val="20"/>
                <w:lang w:eastAsia="ar-SA"/>
              </w:rPr>
              <w:t xml:space="preserve">Urejanje, evidentiranje in digitalizacija dokumentarnega in arhivskega gradiva Ministrstva za zunanje </w:t>
            </w:r>
            <w:r w:rsidR="0028597C">
              <w:rPr>
                <w:rFonts w:ascii="Arial" w:hAnsi="Arial" w:cs="Arial"/>
                <w:b/>
                <w:color w:val="000000"/>
                <w:szCs w:val="20"/>
                <w:lang w:eastAsia="ar-SA"/>
              </w:rPr>
              <w:t xml:space="preserve">in evropske </w:t>
            </w:r>
            <w:r w:rsidRPr="00A95F05">
              <w:rPr>
                <w:rFonts w:ascii="Arial" w:hAnsi="Arial" w:cs="Arial"/>
                <w:b/>
                <w:color w:val="000000"/>
                <w:szCs w:val="20"/>
                <w:lang w:eastAsia="ar-SA"/>
              </w:rPr>
              <w:t>zadeve</w:t>
            </w:r>
          </w:p>
        </w:tc>
      </w:tr>
      <w:tr w:rsidR="00A95F05" w:rsidRPr="006255FE" w14:paraId="743A8B18" w14:textId="77777777" w:rsidTr="00A95F05">
        <w:trPr>
          <w:jc w:val="center"/>
        </w:trPr>
        <w:tc>
          <w:tcPr>
            <w:tcW w:w="2660" w:type="dxa"/>
          </w:tcPr>
          <w:p w14:paraId="2E6A882F" w14:textId="77777777" w:rsidR="00A95F05" w:rsidRPr="006255FE" w:rsidRDefault="00A95F05" w:rsidP="00EC6D1D">
            <w:pPr>
              <w:suppressAutoHyphens w:val="0"/>
              <w:spacing w:before="120" w:after="120" w:line="260" w:lineRule="exact"/>
              <w:rPr>
                <w:rFonts w:ascii="Arial" w:hAnsi="Arial" w:cs="Arial"/>
                <w:szCs w:val="20"/>
              </w:rPr>
            </w:pPr>
            <w:r w:rsidRPr="006255FE">
              <w:rPr>
                <w:rFonts w:ascii="Arial" w:hAnsi="Arial" w:cs="Arial"/>
                <w:szCs w:val="20"/>
              </w:rPr>
              <w:t>Oznaka javnega naročila</w:t>
            </w:r>
          </w:p>
        </w:tc>
        <w:tc>
          <w:tcPr>
            <w:tcW w:w="7117" w:type="dxa"/>
          </w:tcPr>
          <w:p w14:paraId="47F745B8" w14:textId="41AFC27F" w:rsidR="00A95F05" w:rsidRPr="00A95F05" w:rsidRDefault="00A95F05" w:rsidP="00EC6D1D">
            <w:pPr>
              <w:suppressAutoHyphens w:val="0"/>
              <w:spacing w:before="120" w:after="120" w:line="260" w:lineRule="exact"/>
              <w:rPr>
                <w:rFonts w:ascii="Arial" w:hAnsi="Arial" w:cs="Arial"/>
                <w:b/>
                <w:szCs w:val="20"/>
              </w:rPr>
            </w:pPr>
            <w:r w:rsidRPr="003407A9">
              <w:rPr>
                <w:rFonts w:ascii="Arial" w:hAnsi="Arial" w:cs="Arial"/>
                <w:b/>
                <w:szCs w:val="20"/>
              </w:rPr>
              <w:t>026/23</w:t>
            </w:r>
            <w:r w:rsidRPr="00A95F05">
              <w:rPr>
                <w:rFonts w:ascii="Arial" w:hAnsi="Arial" w:cs="Arial"/>
                <w:b/>
                <w:szCs w:val="20"/>
              </w:rPr>
              <w:t xml:space="preserve"> JN MZEZ</w:t>
            </w:r>
          </w:p>
        </w:tc>
      </w:tr>
    </w:tbl>
    <w:p w14:paraId="04F6FD1A" w14:textId="54D92DDA" w:rsidR="00A95F05" w:rsidRDefault="001C3D04" w:rsidP="00A95F05">
      <w:pPr>
        <w:pStyle w:val="Title"/>
        <w:spacing w:line="260" w:lineRule="exact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 </w:t>
      </w:r>
    </w:p>
    <w:p w14:paraId="125878C8" w14:textId="77777777" w:rsidR="00A95F05" w:rsidRDefault="00A95F05" w:rsidP="00A95F05">
      <w:pPr>
        <w:pStyle w:val="Title"/>
        <w:spacing w:line="260" w:lineRule="exact"/>
        <w:rPr>
          <w:rFonts w:ascii="Arial" w:hAnsi="Arial" w:cs="Arial"/>
          <w:sz w:val="28"/>
          <w:szCs w:val="28"/>
        </w:rPr>
      </w:pPr>
    </w:p>
    <w:p w14:paraId="671E5C2F" w14:textId="77777777" w:rsidR="00A95F05" w:rsidRPr="00984C28" w:rsidRDefault="00A95F05" w:rsidP="00A95F05">
      <w:pPr>
        <w:pStyle w:val="Title"/>
        <w:spacing w:line="260" w:lineRule="exact"/>
        <w:rPr>
          <w:rFonts w:ascii="Arial" w:hAnsi="Arial" w:cs="Arial"/>
          <w:sz w:val="28"/>
          <w:szCs w:val="28"/>
        </w:rPr>
      </w:pPr>
      <w:r w:rsidRPr="00984C28">
        <w:rPr>
          <w:rFonts w:ascii="Arial" w:hAnsi="Arial" w:cs="Arial"/>
          <w:sz w:val="28"/>
          <w:szCs w:val="28"/>
        </w:rPr>
        <w:t>PRIJAVA</w:t>
      </w:r>
    </w:p>
    <w:p w14:paraId="27E185A4" w14:textId="64B5AD07" w:rsidR="00A95F05" w:rsidRDefault="00A95F05" w:rsidP="00A95F05">
      <w:pPr>
        <w:suppressAutoHyphens w:val="0"/>
        <w:jc w:val="center"/>
        <w:rPr>
          <w:rFonts w:ascii="Arial" w:hAnsi="Arial" w:cs="Arial"/>
          <w:sz w:val="22"/>
          <w:szCs w:val="22"/>
        </w:rPr>
      </w:pPr>
    </w:p>
    <w:p w14:paraId="28BBE047" w14:textId="5FD712D9" w:rsidR="00A95F05" w:rsidRDefault="00A95F05" w:rsidP="00A95F05">
      <w:pPr>
        <w:suppressAutoHyphens w:val="0"/>
        <w:jc w:val="center"/>
        <w:rPr>
          <w:rFonts w:ascii="Arial" w:hAnsi="Arial" w:cs="Arial"/>
          <w:sz w:val="22"/>
          <w:szCs w:val="22"/>
        </w:rPr>
      </w:pPr>
    </w:p>
    <w:p w14:paraId="4B263D01" w14:textId="77777777" w:rsidR="00A95F05" w:rsidRDefault="00A95F05" w:rsidP="00A95F05">
      <w:pPr>
        <w:tabs>
          <w:tab w:val="left" w:pos="360"/>
        </w:tabs>
        <w:suppressAutoHyphens w:val="0"/>
        <w:autoSpaceDE w:val="0"/>
        <w:spacing w:line="260" w:lineRule="exact"/>
        <w:jc w:val="both"/>
        <w:rPr>
          <w:rFonts w:ascii="Arial" w:eastAsia="Times New Roman" w:hAnsi="Arial" w:cs="Arial"/>
          <w:bCs/>
          <w:szCs w:val="20"/>
        </w:rPr>
      </w:pPr>
      <w:r w:rsidRPr="00984C28">
        <w:rPr>
          <w:rFonts w:ascii="Arial" w:eastAsia="Times New Roman" w:hAnsi="Arial" w:cs="Arial"/>
          <w:bCs/>
          <w:szCs w:val="20"/>
        </w:rPr>
        <w:t xml:space="preserve">Obrazec </w:t>
      </w:r>
      <w:r w:rsidRPr="0021506F">
        <w:rPr>
          <w:rFonts w:cs="Arial"/>
          <w:szCs w:val="20"/>
        </w:rPr>
        <w:t>"</w:t>
      </w:r>
      <w:r w:rsidRPr="00984C28">
        <w:rPr>
          <w:rFonts w:ascii="Arial" w:eastAsia="Times New Roman" w:hAnsi="Arial" w:cs="Arial"/>
          <w:bCs/>
          <w:szCs w:val="20"/>
        </w:rPr>
        <w:t>P-2 Prijava</w:t>
      </w:r>
      <w:r w:rsidRPr="0021506F">
        <w:rPr>
          <w:rFonts w:cs="Arial"/>
          <w:szCs w:val="20"/>
        </w:rPr>
        <w:t>"</w:t>
      </w:r>
      <w:r w:rsidRPr="00984C28">
        <w:rPr>
          <w:rFonts w:ascii="Arial" w:eastAsia="Times New Roman" w:hAnsi="Arial" w:cs="Arial"/>
          <w:bCs/>
          <w:szCs w:val="20"/>
        </w:rPr>
        <w:t xml:space="preserve"> je </w:t>
      </w:r>
      <w:r w:rsidRPr="00920130">
        <w:rPr>
          <w:rFonts w:ascii="Arial" w:eastAsia="Times New Roman" w:hAnsi="Arial" w:cs="Arial"/>
          <w:bCs/>
          <w:szCs w:val="20"/>
        </w:rPr>
        <w:t xml:space="preserve">sestavljen iz </w:t>
      </w:r>
      <w:r>
        <w:rPr>
          <w:rFonts w:ascii="Arial" w:eastAsia="Times New Roman" w:hAnsi="Arial" w:cs="Arial"/>
          <w:bCs/>
          <w:szCs w:val="20"/>
        </w:rPr>
        <w:t>naslednjih</w:t>
      </w:r>
      <w:r w:rsidRPr="00920130">
        <w:rPr>
          <w:rFonts w:ascii="Arial" w:eastAsia="Times New Roman" w:hAnsi="Arial" w:cs="Arial"/>
          <w:bCs/>
          <w:szCs w:val="20"/>
        </w:rPr>
        <w:t xml:space="preserve"> točk</w:t>
      </w:r>
      <w:r w:rsidRPr="00B84882">
        <w:rPr>
          <w:rFonts w:ascii="Arial" w:eastAsia="Times New Roman" w:hAnsi="Arial" w:cs="Arial"/>
          <w:bCs/>
          <w:szCs w:val="20"/>
        </w:rPr>
        <w:t>:</w:t>
      </w:r>
    </w:p>
    <w:p w14:paraId="14FF30C6" w14:textId="77777777" w:rsidR="00A95F05" w:rsidRPr="00984C28" w:rsidRDefault="00A95F05" w:rsidP="00A95F05">
      <w:pPr>
        <w:tabs>
          <w:tab w:val="left" w:pos="360"/>
        </w:tabs>
        <w:suppressAutoHyphens w:val="0"/>
        <w:autoSpaceDE w:val="0"/>
        <w:spacing w:line="260" w:lineRule="exact"/>
        <w:jc w:val="both"/>
        <w:rPr>
          <w:rFonts w:ascii="Arial" w:eastAsia="Times New Roman" w:hAnsi="Arial" w:cs="Arial"/>
          <w:bCs/>
          <w:szCs w:val="20"/>
        </w:rPr>
      </w:pPr>
    </w:p>
    <w:p w14:paraId="1CFED481" w14:textId="77777777" w:rsidR="00A95F05" w:rsidRPr="00984C28" w:rsidRDefault="00A95F05" w:rsidP="00A95F05">
      <w:pPr>
        <w:numPr>
          <w:ilvl w:val="0"/>
          <w:numId w:val="17"/>
        </w:numPr>
        <w:suppressAutoHyphens w:val="0"/>
        <w:spacing w:line="260" w:lineRule="exact"/>
        <w:ind w:left="714" w:hanging="357"/>
        <w:jc w:val="both"/>
        <w:rPr>
          <w:rFonts w:ascii="Arial" w:hAnsi="Arial" w:cs="Arial"/>
          <w:bCs/>
          <w:szCs w:val="20"/>
        </w:rPr>
      </w:pPr>
      <w:r w:rsidRPr="00984C28">
        <w:rPr>
          <w:rFonts w:ascii="Arial" w:hAnsi="Arial" w:cs="Arial"/>
          <w:b/>
          <w:szCs w:val="20"/>
        </w:rPr>
        <w:t>S</w:t>
      </w:r>
      <w:r>
        <w:rPr>
          <w:rFonts w:ascii="Arial" w:hAnsi="Arial" w:cs="Arial"/>
          <w:b/>
          <w:szCs w:val="20"/>
        </w:rPr>
        <w:t>kupni</w:t>
      </w:r>
      <w:r w:rsidRPr="00984C28">
        <w:rPr>
          <w:rFonts w:ascii="Arial" w:hAnsi="Arial" w:cs="Arial"/>
          <w:b/>
          <w:szCs w:val="20"/>
        </w:rPr>
        <w:t xml:space="preserve"> podatki o udeležencih</w:t>
      </w:r>
      <w:r w:rsidRPr="00984C28">
        <w:rPr>
          <w:rFonts w:ascii="Arial" w:hAnsi="Arial" w:cs="Arial"/>
          <w:bCs/>
          <w:szCs w:val="20"/>
        </w:rPr>
        <w:t xml:space="preserve">: </w:t>
      </w:r>
    </w:p>
    <w:p w14:paraId="772B11A8" w14:textId="77777777" w:rsidR="00A95F05" w:rsidRDefault="00A95F05" w:rsidP="00A95F05">
      <w:pPr>
        <w:suppressAutoHyphens w:val="0"/>
        <w:spacing w:line="260" w:lineRule="exact"/>
        <w:ind w:left="714"/>
        <w:jc w:val="both"/>
        <w:rPr>
          <w:rFonts w:ascii="Arial" w:hAnsi="Arial" w:cs="Arial"/>
          <w:bCs/>
          <w:szCs w:val="20"/>
        </w:rPr>
      </w:pPr>
      <w:r>
        <w:rPr>
          <w:rFonts w:ascii="Arial" w:hAnsi="Arial" w:cs="Arial"/>
          <w:bCs/>
          <w:szCs w:val="20"/>
        </w:rPr>
        <w:t>N</w:t>
      </w:r>
      <w:r w:rsidRPr="00984C28">
        <w:rPr>
          <w:rFonts w:ascii="Arial" w:hAnsi="Arial" w:cs="Arial"/>
          <w:bCs/>
          <w:szCs w:val="20"/>
        </w:rPr>
        <w:t>avedeni</w:t>
      </w:r>
      <w:r>
        <w:rPr>
          <w:rFonts w:ascii="Arial" w:hAnsi="Arial" w:cs="Arial"/>
          <w:bCs/>
          <w:szCs w:val="20"/>
        </w:rPr>
        <w:t xml:space="preserve"> so</w:t>
      </w:r>
      <w:r w:rsidRPr="00984C28">
        <w:rPr>
          <w:rFonts w:ascii="Arial" w:hAnsi="Arial" w:cs="Arial"/>
          <w:bCs/>
          <w:szCs w:val="20"/>
        </w:rPr>
        <w:t xml:space="preserve"> splošni podatki o ponudniku in ostalih udeležencih. Ta del obrazca izpolni ponudnik, ki nastopa samostojno v svojem imenu oz. pooblaščeni predstavnik poslovodečega (vodilnega) ponudnika v imenu vseh udeležencev, če gre za skupni posel.</w:t>
      </w:r>
    </w:p>
    <w:p w14:paraId="4A514E18" w14:textId="77777777" w:rsidR="00A95F05" w:rsidRPr="00984C28" w:rsidRDefault="00A95F05" w:rsidP="00A95F05">
      <w:pPr>
        <w:suppressAutoHyphens w:val="0"/>
        <w:spacing w:line="260" w:lineRule="exact"/>
        <w:ind w:left="714"/>
        <w:jc w:val="both"/>
        <w:rPr>
          <w:rFonts w:ascii="Arial" w:hAnsi="Arial" w:cs="Arial"/>
          <w:bCs/>
          <w:szCs w:val="20"/>
        </w:rPr>
      </w:pPr>
    </w:p>
    <w:p w14:paraId="2C2DD67F" w14:textId="77777777" w:rsidR="00A95F05" w:rsidRPr="0065763E" w:rsidRDefault="00A95F05" w:rsidP="00A95F05">
      <w:pPr>
        <w:suppressAutoHyphens w:val="0"/>
        <w:spacing w:line="260" w:lineRule="exact"/>
        <w:ind w:left="720"/>
        <w:jc w:val="both"/>
        <w:rPr>
          <w:rFonts w:ascii="Arial" w:hAnsi="Arial" w:cs="Arial"/>
          <w:bCs/>
          <w:szCs w:val="20"/>
        </w:rPr>
      </w:pPr>
    </w:p>
    <w:p w14:paraId="758A8F90" w14:textId="77777777" w:rsidR="00A95F05" w:rsidRPr="00984C28" w:rsidRDefault="00A95F05" w:rsidP="00A95F05">
      <w:pPr>
        <w:numPr>
          <w:ilvl w:val="0"/>
          <w:numId w:val="17"/>
        </w:numPr>
        <w:suppressAutoHyphens w:val="0"/>
        <w:spacing w:line="260" w:lineRule="exact"/>
        <w:jc w:val="both"/>
        <w:rPr>
          <w:rFonts w:ascii="Arial" w:hAnsi="Arial" w:cs="Arial"/>
          <w:bCs/>
          <w:szCs w:val="20"/>
        </w:rPr>
      </w:pPr>
      <w:r w:rsidRPr="00984C28">
        <w:rPr>
          <w:rFonts w:ascii="Arial" w:hAnsi="Arial" w:cs="Arial"/>
          <w:b/>
          <w:szCs w:val="20"/>
        </w:rPr>
        <w:t>Podatki in zaveze posameznih udeležencev</w:t>
      </w:r>
      <w:r w:rsidRPr="00984C28">
        <w:rPr>
          <w:rFonts w:ascii="Arial" w:hAnsi="Arial" w:cs="Arial"/>
          <w:bCs/>
          <w:szCs w:val="20"/>
        </w:rPr>
        <w:t xml:space="preserve">: </w:t>
      </w:r>
    </w:p>
    <w:p w14:paraId="5FB287D0" w14:textId="77777777" w:rsidR="00A95F05" w:rsidRDefault="00A95F05" w:rsidP="00A95F05">
      <w:pPr>
        <w:suppressAutoHyphens w:val="0"/>
        <w:spacing w:line="260" w:lineRule="exact"/>
        <w:ind w:left="720"/>
        <w:jc w:val="both"/>
        <w:rPr>
          <w:rFonts w:ascii="Arial" w:hAnsi="Arial" w:cs="Arial"/>
          <w:bCs/>
          <w:szCs w:val="20"/>
        </w:rPr>
      </w:pPr>
      <w:r>
        <w:rPr>
          <w:rFonts w:ascii="Arial" w:hAnsi="Arial" w:cs="Arial"/>
          <w:bCs/>
          <w:szCs w:val="20"/>
        </w:rPr>
        <w:t>To</w:t>
      </w:r>
      <w:r w:rsidRPr="00984C28">
        <w:rPr>
          <w:rFonts w:ascii="Arial" w:hAnsi="Arial" w:cs="Arial"/>
          <w:bCs/>
          <w:szCs w:val="20"/>
        </w:rPr>
        <w:t xml:space="preserve"> točko obrazca</w:t>
      </w:r>
      <w:r>
        <w:rPr>
          <w:rFonts w:ascii="Arial" w:hAnsi="Arial" w:cs="Arial"/>
          <w:bCs/>
          <w:szCs w:val="20"/>
        </w:rPr>
        <w:t xml:space="preserve"> izpolni/jo in podpiše/jo:</w:t>
      </w:r>
    </w:p>
    <w:p w14:paraId="5F11242E" w14:textId="77777777" w:rsidR="00A95F05" w:rsidRPr="00984C28" w:rsidRDefault="00A95F05" w:rsidP="00A95F05">
      <w:pPr>
        <w:numPr>
          <w:ilvl w:val="0"/>
          <w:numId w:val="30"/>
        </w:numPr>
        <w:suppressAutoHyphens w:val="0"/>
        <w:spacing w:line="260" w:lineRule="exact"/>
        <w:jc w:val="both"/>
        <w:rPr>
          <w:rFonts w:ascii="Arial" w:hAnsi="Arial" w:cs="Arial"/>
          <w:bCs/>
          <w:szCs w:val="20"/>
        </w:rPr>
      </w:pPr>
      <w:r w:rsidRPr="00984C28">
        <w:rPr>
          <w:rFonts w:ascii="Arial" w:hAnsi="Arial" w:cs="Arial"/>
          <w:bCs/>
          <w:szCs w:val="20"/>
        </w:rPr>
        <w:t>ponudnik, če nastopa samostojno, zase;</w:t>
      </w:r>
    </w:p>
    <w:p w14:paraId="2FA5EEF3" w14:textId="77777777" w:rsidR="00A95F05" w:rsidRDefault="00A95F05" w:rsidP="00A95F05">
      <w:pPr>
        <w:numPr>
          <w:ilvl w:val="0"/>
          <w:numId w:val="30"/>
        </w:numPr>
        <w:suppressAutoHyphens w:val="0"/>
        <w:spacing w:line="260" w:lineRule="exact"/>
        <w:ind w:left="1434" w:hanging="357"/>
        <w:jc w:val="both"/>
        <w:rPr>
          <w:rFonts w:ascii="Arial" w:hAnsi="Arial" w:cs="Arial"/>
          <w:bCs/>
          <w:szCs w:val="20"/>
        </w:rPr>
      </w:pPr>
      <w:r w:rsidRPr="00984C28">
        <w:rPr>
          <w:rFonts w:ascii="Arial" w:hAnsi="Arial" w:cs="Arial"/>
          <w:bCs/>
          <w:szCs w:val="20"/>
        </w:rPr>
        <w:t>v primeru skupne ponudbe, vsak ponudnik/partner v skupni ponudbi</w:t>
      </w:r>
      <w:r>
        <w:rPr>
          <w:rFonts w:ascii="Arial" w:hAnsi="Arial" w:cs="Arial"/>
          <w:bCs/>
          <w:szCs w:val="20"/>
        </w:rPr>
        <w:t>.</w:t>
      </w:r>
    </w:p>
    <w:p w14:paraId="0BCCABE2" w14:textId="77777777" w:rsidR="00A95F05" w:rsidRDefault="00A95F05" w:rsidP="00A95F05">
      <w:pPr>
        <w:suppressAutoHyphens w:val="0"/>
        <w:spacing w:line="260" w:lineRule="exact"/>
        <w:jc w:val="both"/>
        <w:rPr>
          <w:rFonts w:ascii="Arial" w:hAnsi="Arial" w:cs="Arial"/>
          <w:bCs/>
          <w:szCs w:val="20"/>
        </w:rPr>
      </w:pPr>
    </w:p>
    <w:p w14:paraId="45EABB24" w14:textId="77777777" w:rsidR="00A95F05" w:rsidRDefault="00A95F05" w:rsidP="00A95F05">
      <w:pPr>
        <w:suppressAutoHyphens w:val="0"/>
        <w:spacing w:line="260" w:lineRule="exact"/>
        <w:jc w:val="both"/>
        <w:rPr>
          <w:rFonts w:ascii="Arial" w:hAnsi="Arial" w:cs="Arial"/>
          <w:bCs/>
          <w:szCs w:val="20"/>
        </w:rPr>
      </w:pPr>
    </w:p>
    <w:p w14:paraId="591A3D34" w14:textId="77777777" w:rsidR="00A95F05" w:rsidRPr="00706F3B" w:rsidRDefault="00A95F05" w:rsidP="00A95F05">
      <w:pPr>
        <w:numPr>
          <w:ilvl w:val="0"/>
          <w:numId w:val="17"/>
        </w:numPr>
        <w:suppressAutoHyphens w:val="0"/>
        <w:spacing w:line="260" w:lineRule="exact"/>
        <w:jc w:val="both"/>
        <w:rPr>
          <w:rFonts w:ascii="Arial" w:hAnsi="Arial" w:cs="Arial"/>
          <w:b/>
          <w:szCs w:val="20"/>
        </w:rPr>
      </w:pPr>
      <w:r w:rsidRPr="00706F3B">
        <w:rPr>
          <w:rFonts w:ascii="Arial" w:hAnsi="Arial" w:cs="Arial"/>
          <w:b/>
          <w:szCs w:val="20"/>
        </w:rPr>
        <w:t>Reference</w:t>
      </w:r>
      <w:r w:rsidRPr="00706F3B">
        <w:rPr>
          <w:rFonts w:ascii="Arial" w:hAnsi="Arial" w:cs="Arial"/>
          <w:szCs w:val="20"/>
        </w:rPr>
        <w:t>:</w:t>
      </w:r>
    </w:p>
    <w:p w14:paraId="5EAAC7A9" w14:textId="5BAE9D04" w:rsidR="00A95F05" w:rsidRDefault="00A95F05" w:rsidP="00A95F05">
      <w:pPr>
        <w:suppressAutoHyphens w:val="0"/>
        <w:spacing w:line="260" w:lineRule="exact"/>
        <w:ind w:left="709"/>
        <w:jc w:val="both"/>
        <w:rPr>
          <w:rFonts w:ascii="Arial" w:hAnsi="Arial" w:cs="Arial"/>
          <w:bCs/>
          <w:szCs w:val="20"/>
        </w:rPr>
      </w:pPr>
      <w:r w:rsidRPr="00706F3B">
        <w:rPr>
          <w:rFonts w:ascii="Arial" w:hAnsi="Arial" w:cs="Arial"/>
          <w:bCs/>
          <w:szCs w:val="20"/>
        </w:rPr>
        <w:t xml:space="preserve">Obrazec za dokazovanje </w:t>
      </w:r>
      <w:r w:rsidRPr="009D110B">
        <w:rPr>
          <w:rFonts w:ascii="Arial" w:hAnsi="Arial" w:cs="Arial"/>
          <w:bCs/>
          <w:szCs w:val="20"/>
        </w:rPr>
        <w:t xml:space="preserve">tehnične in strokovne sposobnosti v skladu s </w:t>
      </w:r>
      <w:r w:rsidR="00B04D8C" w:rsidRPr="009D110B">
        <w:rPr>
          <w:rFonts w:ascii="Arial" w:hAnsi="Arial" w:cs="Arial"/>
          <w:bCs/>
          <w:szCs w:val="20"/>
        </w:rPr>
        <w:t xml:space="preserve">točkama </w:t>
      </w:r>
      <w:r w:rsidR="005C30D5" w:rsidRPr="009D110B">
        <w:rPr>
          <w:rFonts w:ascii="Arial" w:hAnsi="Arial" w:cs="Arial"/>
          <w:bCs/>
          <w:szCs w:val="20"/>
        </w:rPr>
        <w:t>9.4.2 in 9.4</w:t>
      </w:r>
      <w:r w:rsidR="00B04D8C" w:rsidRPr="009D110B">
        <w:rPr>
          <w:rFonts w:ascii="Arial" w:hAnsi="Arial" w:cs="Arial"/>
          <w:bCs/>
          <w:szCs w:val="20"/>
        </w:rPr>
        <w:t>.6</w:t>
      </w:r>
      <w:r w:rsidRPr="009D110B">
        <w:rPr>
          <w:rFonts w:ascii="Arial" w:hAnsi="Arial" w:cs="Arial"/>
          <w:bCs/>
          <w:szCs w:val="20"/>
        </w:rPr>
        <w:t xml:space="preserve"> obrazca N-1 "Navodila ponudnikom".</w:t>
      </w:r>
    </w:p>
    <w:p w14:paraId="58BA7B14" w14:textId="77777777" w:rsidR="00A95F05" w:rsidRDefault="00A95F05" w:rsidP="00A95F05">
      <w:pPr>
        <w:suppressAutoHyphens w:val="0"/>
        <w:spacing w:line="260" w:lineRule="exact"/>
        <w:jc w:val="both"/>
        <w:rPr>
          <w:rFonts w:ascii="Arial" w:hAnsi="Arial" w:cs="Arial"/>
          <w:bCs/>
          <w:szCs w:val="20"/>
        </w:rPr>
      </w:pPr>
    </w:p>
    <w:p w14:paraId="0510A28F" w14:textId="77777777" w:rsidR="00A95F05" w:rsidRPr="001E03A3" w:rsidRDefault="00A95F05" w:rsidP="00A95F05">
      <w:pPr>
        <w:suppressAutoHyphens w:val="0"/>
        <w:spacing w:line="260" w:lineRule="exact"/>
        <w:ind w:left="1434"/>
        <w:jc w:val="both"/>
        <w:rPr>
          <w:rFonts w:ascii="Arial" w:hAnsi="Arial" w:cs="Arial"/>
          <w:bCs/>
          <w:szCs w:val="20"/>
        </w:rPr>
      </w:pPr>
    </w:p>
    <w:p w14:paraId="6A38F7D3" w14:textId="77777777" w:rsidR="00A95F05" w:rsidRPr="00984C28" w:rsidRDefault="00A95F05" w:rsidP="00A95F05">
      <w:pPr>
        <w:numPr>
          <w:ilvl w:val="0"/>
          <w:numId w:val="17"/>
        </w:numPr>
        <w:suppressAutoHyphens w:val="0"/>
        <w:spacing w:line="260" w:lineRule="exact"/>
        <w:jc w:val="both"/>
        <w:rPr>
          <w:rFonts w:ascii="Arial" w:hAnsi="Arial" w:cs="Arial"/>
          <w:bCs/>
          <w:szCs w:val="20"/>
        </w:rPr>
      </w:pPr>
      <w:r w:rsidRPr="00984C28">
        <w:rPr>
          <w:rFonts w:ascii="Arial" w:hAnsi="Arial" w:cs="Arial"/>
          <w:b/>
          <w:szCs w:val="20"/>
        </w:rPr>
        <w:t>Izjava</w:t>
      </w:r>
      <w:r w:rsidRPr="00984C28">
        <w:rPr>
          <w:rFonts w:ascii="Arial" w:hAnsi="Arial" w:cs="Arial"/>
          <w:bCs/>
          <w:szCs w:val="20"/>
        </w:rPr>
        <w:t xml:space="preserve">: </w:t>
      </w:r>
    </w:p>
    <w:p w14:paraId="26885C7B" w14:textId="77777777" w:rsidR="00A95F05" w:rsidRPr="00984C28" w:rsidRDefault="00A95F05" w:rsidP="00A95F05">
      <w:pPr>
        <w:suppressAutoHyphens w:val="0"/>
        <w:spacing w:line="260" w:lineRule="exact"/>
        <w:ind w:left="720"/>
        <w:jc w:val="both"/>
        <w:rPr>
          <w:rFonts w:ascii="Arial" w:hAnsi="Arial" w:cs="Arial"/>
          <w:bCs/>
          <w:szCs w:val="20"/>
        </w:rPr>
      </w:pPr>
      <w:r w:rsidRPr="00874CDA">
        <w:rPr>
          <w:rFonts w:ascii="Arial" w:hAnsi="Arial" w:cs="Arial"/>
          <w:bCs/>
          <w:szCs w:val="20"/>
        </w:rPr>
        <w:t>To točko</w:t>
      </w:r>
      <w:r w:rsidRPr="00B84882">
        <w:rPr>
          <w:rFonts w:ascii="Arial" w:hAnsi="Arial" w:cs="Arial"/>
          <w:bCs/>
          <w:szCs w:val="20"/>
        </w:rPr>
        <w:t xml:space="preserve"> obrazca</w:t>
      </w:r>
      <w:r w:rsidRPr="00984C28">
        <w:rPr>
          <w:rFonts w:ascii="Arial" w:hAnsi="Arial" w:cs="Arial"/>
          <w:bCs/>
          <w:szCs w:val="20"/>
        </w:rPr>
        <w:t xml:space="preserve"> </w:t>
      </w:r>
      <w:r w:rsidRPr="0021506F">
        <w:rPr>
          <w:rFonts w:cs="Arial"/>
          <w:szCs w:val="20"/>
        </w:rPr>
        <w:t>"</w:t>
      </w:r>
      <w:r w:rsidRPr="00984C28">
        <w:rPr>
          <w:rFonts w:ascii="Arial" w:hAnsi="Arial" w:cs="Arial"/>
          <w:bCs/>
          <w:szCs w:val="20"/>
        </w:rPr>
        <w:t>P-2 Prijava</w:t>
      </w:r>
      <w:r w:rsidRPr="0021506F">
        <w:rPr>
          <w:rFonts w:cs="Arial"/>
          <w:szCs w:val="20"/>
        </w:rPr>
        <w:t>"</w:t>
      </w:r>
      <w:r w:rsidRPr="00984C28">
        <w:rPr>
          <w:rFonts w:ascii="Arial" w:hAnsi="Arial" w:cs="Arial"/>
          <w:bCs/>
          <w:szCs w:val="20"/>
        </w:rPr>
        <w:t xml:space="preserve"> izpolni/jo in podpiše/jo: </w:t>
      </w:r>
    </w:p>
    <w:p w14:paraId="585093B4" w14:textId="77777777" w:rsidR="00A95F05" w:rsidRPr="00984C28" w:rsidRDefault="00A95F05" w:rsidP="00A95F05">
      <w:pPr>
        <w:numPr>
          <w:ilvl w:val="0"/>
          <w:numId w:val="30"/>
        </w:numPr>
        <w:suppressAutoHyphens w:val="0"/>
        <w:spacing w:line="260" w:lineRule="exact"/>
        <w:jc w:val="both"/>
        <w:rPr>
          <w:rFonts w:ascii="Arial" w:hAnsi="Arial" w:cs="Arial"/>
          <w:bCs/>
          <w:szCs w:val="20"/>
        </w:rPr>
      </w:pPr>
      <w:r w:rsidRPr="00984C28">
        <w:rPr>
          <w:rFonts w:ascii="Arial" w:hAnsi="Arial" w:cs="Arial"/>
          <w:bCs/>
          <w:szCs w:val="20"/>
        </w:rPr>
        <w:t>ponudnik, če nastopa samostojno, zase;</w:t>
      </w:r>
    </w:p>
    <w:p w14:paraId="263F4300" w14:textId="77777777" w:rsidR="00A95F05" w:rsidRDefault="00A95F05" w:rsidP="00A95F05">
      <w:pPr>
        <w:numPr>
          <w:ilvl w:val="0"/>
          <w:numId w:val="30"/>
        </w:numPr>
        <w:suppressAutoHyphens w:val="0"/>
        <w:spacing w:line="260" w:lineRule="exact"/>
        <w:jc w:val="both"/>
        <w:rPr>
          <w:rFonts w:ascii="Arial" w:hAnsi="Arial" w:cs="Arial"/>
          <w:bCs/>
          <w:szCs w:val="20"/>
        </w:rPr>
      </w:pPr>
      <w:r w:rsidRPr="00C27117">
        <w:rPr>
          <w:rFonts w:ascii="Arial" w:hAnsi="Arial" w:cs="Arial"/>
          <w:bCs/>
          <w:szCs w:val="20"/>
        </w:rPr>
        <w:t>v primeru skupne ponudbe, vsak ponudnik/partner v skupni ponudbi</w:t>
      </w:r>
      <w:r>
        <w:rPr>
          <w:rFonts w:ascii="Arial" w:hAnsi="Arial" w:cs="Arial"/>
          <w:bCs/>
          <w:szCs w:val="20"/>
        </w:rPr>
        <w:t>;</w:t>
      </w:r>
    </w:p>
    <w:p w14:paraId="63FA0BF9" w14:textId="77777777" w:rsidR="00A95F05" w:rsidRPr="00A95F05" w:rsidRDefault="00A95F05" w:rsidP="00A95F05">
      <w:pPr>
        <w:numPr>
          <w:ilvl w:val="0"/>
          <w:numId w:val="30"/>
        </w:numPr>
        <w:suppressAutoHyphens w:val="0"/>
        <w:spacing w:line="260" w:lineRule="exact"/>
        <w:jc w:val="both"/>
        <w:rPr>
          <w:rFonts w:ascii="Arial" w:hAnsi="Arial" w:cs="Arial"/>
          <w:bCs/>
          <w:szCs w:val="20"/>
        </w:rPr>
      </w:pPr>
      <w:r w:rsidRPr="00A95F05">
        <w:rPr>
          <w:rFonts w:ascii="Arial" w:hAnsi="Arial" w:cs="Arial"/>
          <w:bCs/>
          <w:szCs w:val="20"/>
        </w:rPr>
        <w:t>v primeru nastopanja s podizvajalci, ponudnik in podizvajalci vsak zase.</w:t>
      </w:r>
    </w:p>
    <w:p w14:paraId="58FAE5BF" w14:textId="77777777" w:rsidR="00A95F05" w:rsidRDefault="00A95F05" w:rsidP="00A95F05">
      <w:pPr>
        <w:suppressAutoHyphens w:val="0"/>
        <w:rPr>
          <w:rFonts w:ascii="Arial" w:hAnsi="Arial" w:cs="Arial"/>
          <w:sz w:val="22"/>
          <w:szCs w:val="22"/>
        </w:rPr>
      </w:pPr>
    </w:p>
    <w:p w14:paraId="41C0AA67" w14:textId="0178C45C" w:rsidR="00F2508F" w:rsidRDefault="00F2508F" w:rsidP="00F2508F">
      <w:pPr>
        <w:suppressAutoHyphens w:val="0"/>
        <w:ind w:left="720"/>
        <w:jc w:val="both"/>
        <w:rPr>
          <w:rFonts w:ascii="Arial" w:hAnsi="Arial" w:cs="Arial"/>
          <w:bCs/>
          <w:sz w:val="22"/>
          <w:szCs w:val="22"/>
        </w:rPr>
      </w:pPr>
    </w:p>
    <w:p w14:paraId="1111AC8E" w14:textId="71F6F040" w:rsidR="00EC6D1D" w:rsidRDefault="00EC6D1D" w:rsidP="00F2508F">
      <w:pPr>
        <w:suppressAutoHyphens w:val="0"/>
        <w:ind w:left="720"/>
        <w:jc w:val="both"/>
        <w:rPr>
          <w:rFonts w:ascii="Arial" w:hAnsi="Arial" w:cs="Arial"/>
          <w:bCs/>
          <w:sz w:val="22"/>
          <w:szCs w:val="22"/>
        </w:rPr>
      </w:pPr>
    </w:p>
    <w:p w14:paraId="296BAFA0" w14:textId="2FFDBB4D" w:rsidR="00EC6D1D" w:rsidRDefault="00EC6D1D" w:rsidP="00F2508F">
      <w:pPr>
        <w:suppressAutoHyphens w:val="0"/>
        <w:ind w:left="720"/>
        <w:jc w:val="both"/>
        <w:rPr>
          <w:rFonts w:ascii="Arial" w:hAnsi="Arial" w:cs="Arial"/>
          <w:bCs/>
          <w:sz w:val="22"/>
          <w:szCs w:val="22"/>
        </w:rPr>
      </w:pPr>
    </w:p>
    <w:p w14:paraId="34075762" w14:textId="06B0D281" w:rsidR="00EC6D1D" w:rsidRDefault="00EC6D1D" w:rsidP="00F2508F">
      <w:pPr>
        <w:suppressAutoHyphens w:val="0"/>
        <w:ind w:left="720"/>
        <w:jc w:val="both"/>
        <w:rPr>
          <w:rFonts w:ascii="Arial" w:hAnsi="Arial" w:cs="Arial"/>
          <w:bCs/>
          <w:sz w:val="22"/>
          <w:szCs w:val="22"/>
        </w:rPr>
      </w:pPr>
    </w:p>
    <w:p w14:paraId="48884D9E" w14:textId="28DE221D" w:rsidR="00EC6D1D" w:rsidRDefault="00EC6D1D" w:rsidP="00F2508F">
      <w:pPr>
        <w:suppressAutoHyphens w:val="0"/>
        <w:ind w:left="720"/>
        <w:jc w:val="both"/>
        <w:rPr>
          <w:rFonts w:ascii="Arial" w:hAnsi="Arial" w:cs="Arial"/>
          <w:bCs/>
          <w:sz w:val="22"/>
          <w:szCs w:val="22"/>
        </w:rPr>
      </w:pPr>
    </w:p>
    <w:p w14:paraId="6CCF7E49" w14:textId="76B8D02C" w:rsidR="00EC6D1D" w:rsidRDefault="00EC6D1D" w:rsidP="00F2508F">
      <w:pPr>
        <w:suppressAutoHyphens w:val="0"/>
        <w:ind w:left="720"/>
        <w:jc w:val="both"/>
        <w:rPr>
          <w:rFonts w:ascii="Arial" w:hAnsi="Arial" w:cs="Arial"/>
          <w:bCs/>
          <w:sz w:val="22"/>
          <w:szCs w:val="22"/>
        </w:rPr>
      </w:pPr>
    </w:p>
    <w:p w14:paraId="2B171994" w14:textId="322E3C56" w:rsidR="00EC6D1D" w:rsidRDefault="00EC6D1D" w:rsidP="00F2508F">
      <w:pPr>
        <w:suppressAutoHyphens w:val="0"/>
        <w:ind w:left="720"/>
        <w:jc w:val="both"/>
        <w:rPr>
          <w:rFonts w:ascii="Arial" w:hAnsi="Arial" w:cs="Arial"/>
          <w:bCs/>
          <w:sz w:val="22"/>
          <w:szCs w:val="22"/>
        </w:rPr>
      </w:pPr>
    </w:p>
    <w:p w14:paraId="32CD8CAE" w14:textId="265CEA1F" w:rsidR="00EC6D1D" w:rsidRDefault="00EC6D1D" w:rsidP="00F2508F">
      <w:pPr>
        <w:suppressAutoHyphens w:val="0"/>
        <w:ind w:left="720"/>
        <w:jc w:val="both"/>
        <w:rPr>
          <w:rFonts w:ascii="Arial" w:hAnsi="Arial" w:cs="Arial"/>
          <w:bCs/>
          <w:sz w:val="22"/>
          <w:szCs w:val="22"/>
        </w:rPr>
      </w:pPr>
    </w:p>
    <w:p w14:paraId="558E66A6" w14:textId="4C0A312E" w:rsidR="00EC6D1D" w:rsidRDefault="00EC6D1D" w:rsidP="00F2508F">
      <w:pPr>
        <w:suppressAutoHyphens w:val="0"/>
        <w:ind w:left="720"/>
        <w:jc w:val="both"/>
        <w:rPr>
          <w:rFonts w:ascii="Arial" w:hAnsi="Arial" w:cs="Arial"/>
          <w:bCs/>
          <w:sz w:val="22"/>
          <w:szCs w:val="22"/>
        </w:rPr>
      </w:pPr>
    </w:p>
    <w:p w14:paraId="3E0D99A3" w14:textId="43701831" w:rsidR="00EC6D1D" w:rsidRDefault="00EC6D1D" w:rsidP="00F2508F">
      <w:pPr>
        <w:suppressAutoHyphens w:val="0"/>
        <w:ind w:left="720"/>
        <w:jc w:val="both"/>
        <w:rPr>
          <w:rFonts w:ascii="Arial" w:hAnsi="Arial" w:cs="Arial"/>
          <w:bCs/>
          <w:sz w:val="22"/>
          <w:szCs w:val="22"/>
        </w:rPr>
      </w:pPr>
    </w:p>
    <w:p w14:paraId="3E5CE179" w14:textId="54823F37" w:rsidR="00EC6D1D" w:rsidRDefault="00EC6D1D" w:rsidP="00F2508F">
      <w:pPr>
        <w:suppressAutoHyphens w:val="0"/>
        <w:ind w:left="720"/>
        <w:jc w:val="both"/>
        <w:rPr>
          <w:rFonts w:ascii="Arial" w:hAnsi="Arial" w:cs="Arial"/>
          <w:bCs/>
          <w:sz w:val="22"/>
          <w:szCs w:val="22"/>
        </w:rPr>
      </w:pPr>
    </w:p>
    <w:p w14:paraId="23C00F6D" w14:textId="4B6B23F4" w:rsidR="00EC6D1D" w:rsidRDefault="00EC6D1D" w:rsidP="00F2508F">
      <w:pPr>
        <w:suppressAutoHyphens w:val="0"/>
        <w:ind w:left="720"/>
        <w:jc w:val="both"/>
        <w:rPr>
          <w:rFonts w:ascii="Arial" w:hAnsi="Arial" w:cs="Arial"/>
          <w:bCs/>
          <w:sz w:val="22"/>
          <w:szCs w:val="22"/>
        </w:rPr>
      </w:pPr>
    </w:p>
    <w:p w14:paraId="684F1DA8" w14:textId="2328181C" w:rsidR="00EC6D1D" w:rsidRDefault="00EC6D1D" w:rsidP="00F2508F">
      <w:pPr>
        <w:suppressAutoHyphens w:val="0"/>
        <w:ind w:left="720"/>
        <w:jc w:val="both"/>
        <w:rPr>
          <w:rFonts w:ascii="Arial" w:hAnsi="Arial" w:cs="Arial"/>
          <w:bCs/>
          <w:sz w:val="22"/>
          <w:szCs w:val="22"/>
        </w:rPr>
      </w:pPr>
    </w:p>
    <w:p w14:paraId="5431A0B8" w14:textId="1DBE42B9" w:rsidR="00EC6D1D" w:rsidRDefault="00EC6D1D" w:rsidP="00F2508F">
      <w:pPr>
        <w:suppressAutoHyphens w:val="0"/>
        <w:ind w:left="720"/>
        <w:jc w:val="both"/>
        <w:rPr>
          <w:rFonts w:ascii="Arial" w:hAnsi="Arial" w:cs="Arial"/>
          <w:bCs/>
          <w:sz w:val="22"/>
          <w:szCs w:val="22"/>
        </w:rPr>
      </w:pPr>
    </w:p>
    <w:p w14:paraId="27126E2D" w14:textId="7645C800" w:rsidR="00EC6D1D" w:rsidRDefault="00EC6D1D" w:rsidP="00F2508F">
      <w:pPr>
        <w:suppressAutoHyphens w:val="0"/>
        <w:ind w:left="720"/>
        <w:jc w:val="both"/>
        <w:rPr>
          <w:rFonts w:ascii="Arial" w:hAnsi="Arial" w:cs="Arial"/>
          <w:bCs/>
          <w:sz w:val="22"/>
          <w:szCs w:val="22"/>
        </w:rPr>
      </w:pPr>
    </w:p>
    <w:p w14:paraId="6E169ADD" w14:textId="3FB6210C" w:rsidR="00EC6D1D" w:rsidRDefault="00EC6D1D" w:rsidP="00F2508F">
      <w:pPr>
        <w:suppressAutoHyphens w:val="0"/>
        <w:ind w:left="720"/>
        <w:jc w:val="both"/>
        <w:rPr>
          <w:rFonts w:ascii="Arial" w:hAnsi="Arial" w:cs="Arial"/>
          <w:bCs/>
          <w:sz w:val="22"/>
          <w:szCs w:val="22"/>
        </w:rPr>
      </w:pPr>
    </w:p>
    <w:p w14:paraId="491EA66C" w14:textId="01EB2C7D" w:rsidR="00EC6D1D" w:rsidRDefault="00EC6D1D" w:rsidP="00F2508F">
      <w:pPr>
        <w:suppressAutoHyphens w:val="0"/>
        <w:ind w:left="720"/>
        <w:jc w:val="both"/>
        <w:rPr>
          <w:rFonts w:ascii="Arial" w:hAnsi="Arial" w:cs="Arial"/>
          <w:bCs/>
          <w:sz w:val="22"/>
          <w:szCs w:val="22"/>
        </w:rPr>
      </w:pPr>
    </w:p>
    <w:p w14:paraId="36165E73" w14:textId="0B2AB9E0" w:rsidR="00EC6D1D" w:rsidRDefault="00EC6D1D" w:rsidP="00F2508F">
      <w:pPr>
        <w:suppressAutoHyphens w:val="0"/>
        <w:ind w:left="720"/>
        <w:jc w:val="both"/>
        <w:rPr>
          <w:rFonts w:ascii="Arial" w:hAnsi="Arial" w:cs="Arial"/>
          <w:bCs/>
          <w:sz w:val="22"/>
          <w:szCs w:val="22"/>
        </w:rPr>
      </w:pPr>
    </w:p>
    <w:p w14:paraId="0129706A" w14:textId="77777777" w:rsidR="00EC6D1D" w:rsidRPr="0010629A" w:rsidRDefault="00EC6D1D" w:rsidP="00F2508F">
      <w:pPr>
        <w:suppressAutoHyphens w:val="0"/>
        <w:ind w:left="720"/>
        <w:jc w:val="both"/>
        <w:rPr>
          <w:rFonts w:ascii="Arial" w:hAnsi="Arial" w:cs="Arial"/>
          <w:bCs/>
          <w:sz w:val="22"/>
          <w:szCs w:val="22"/>
        </w:rPr>
      </w:pPr>
    </w:p>
    <w:p w14:paraId="5B5C5F39" w14:textId="77777777" w:rsidR="00D3510D" w:rsidRDefault="00D3510D" w:rsidP="007321B8">
      <w:pPr>
        <w:suppressAutoHyphens w:val="0"/>
        <w:rPr>
          <w:rFonts w:ascii="Arial" w:hAnsi="Arial" w:cs="Arial"/>
          <w:sz w:val="16"/>
          <w:szCs w:val="16"/>
        </w:rPr>
      </w:pPr>
    </w:p>
    <w:p w14:paraId="2D5DDA2B" w14:textId="77777777" w:rsidR="00B04D8C" w:rsidRPr="00984C28" w:rsidRDefault="00B04D8C" w:rsidP="00B04D8C">
      <w:pPr>
        <w:suppressAutoHyphens w:val="0"/>
        <w:spacing w:line="260" w:lineRule="exact"/>
        <w:rPr>
          <w:rFonts w:ascii="Arial" w:hAnsi="Arial" w:cs="Arial"/>
          <w:b/>
          <w:bCs/>
          <w:szCs w:val="20"/>
        </w:rPr>
      </w:pPr>
      <w:r>
        <w:rPr>
          <w:rFonts w:ascii="Arial" w:hAnsi="Arial" w:cs="Arial"/>
          <w:b/>
          <w:bCs/>
          <w:szCs w:val="20"/>
        </w:rPr>
        <w:t>1</w:t>
      </w:r>
      <w:r w:rsidRPr="00984C28">
        <w:rPr>
          <w:rFonts w:ascii="Arial" w:hAnsi="Arial" w:cs="Arial"/>
          <w:b/>
          <w:bCs/>
          <w:szCs w:val="20"/>
        </w:rPr>
        <w:t>. SKUPNI PODATKI O UDELEŽENCIH</w:t>
      </w:r>
    </w:p>
    <w:p w14:paraId="04875DEB" w14:textId="77777777" w:rsidR="00B04D8C" w:rsidRPr="00984C28" w:rsidRDefault="00B04D8C" w:rsidP="00B04D8C">
      <w:pPr>
        <w:suppressAutoHyphens w:val="0"/>
        <w:spacing w:line="260" w:lineRule="exact"/>
        <w:rPr>
          <w:rFonts w:ascii="Arial" w:hAnsi="Arial" w:cs="Arial"/>
          <w:b/>
          <w:bCs/>
          <w:szCs w:val="20"/>
        </w:rPr>
      </w:pPr>
    </w:p>
    <w:p w14:paraId="582ABFFC" w14:textId="77777777" w:rsidR="00B04D8C" w:rsidRPr="00984C28" w:rsidRDefault="00B04D8C" w:rsidP="00B04D8C">
      <w:pPr>
        <w:suppressAutoHyphens w:val="0"/>
        <w:spacing w:line="260" w:lineRule="exact"/>
        <w:rPr>
          <w:rFonts w:ascii="Arial" w:hAnsi="Arial" w:cs="Arial"/>
          <w:b/>
          <w:bCs/>
          <w:szCs w:val="20"/>
        </w:rPr>
      </w:pPr>
      <w:r>
        <w:rPr>
          <w:rFonts w:ascii="Arial" w:hAnsi="Arial" w:cs="Arial"/>
          <w:b/>
          <w:bCs/>
          <w:szCs w:val="20"/>
        </w:rPr>
        <w:t>1</w:t>
      </w:r>
      <w:r w:rsidRPr="00984C28">
        <w:rPr>
          <w:rFonts w:ascii="Arial" w:hAnsi="Arial" w:cs="Arial"/>
          <w:b/>
          <w:bCs/>
          <w:szCs w:val="20"/>
        </w:rPr>
        <w:t>.1. UDELEŽENCI</w:t>
      </w:r>
    </w:p>
    <w:p w14:paraId="7B14088D" w14:textId="77777777" w:rsidR="00B04D8C" w:rsidRPr="00984C28" w:rsidRDefault="00B04D8C" w:rsidP="00B04D8C">
      <w:pPr>
        <w:suppressAutoHyphens w:val="0"/>
        <w:spacing w:line="260" w:lineRule="exact"/>
        <w:rPr>
          <w:rFonts w:ascii="Arial" w:hAnsi="Arial" w:cs="Arial"/>
          <w:b/>
          <w:bCs/>
          <w:szCs w:val="20"/>
        </w:rPr>
      </w:pPr>
    </w:p>
    <w:tbl>
      <w:tblPr>
        <w:tblW w:w="9584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446"/>
        <w:gridCol w:w="5925"/>
        <w:gridCol w:w="2213"/>
      </w:tblGrid>
      <w:tr w:rsidR="00B04D8C" w:rsidRPr="00984C28" w14:paraId="6E7291A1" w14:textId="77777777" w:rsidTr="00EC6D1D">
        <w:trPr>
          <w:trHeight w:val="306"/>
        </w:trPr>
        <w:tc>
          <w:tcPr>
            <w:tcW w:w="1446" w:type="dxa"/>
            <w:tcBorders>
              <w:bottom w:val="single" w:sz="2" w:space="0" w:color="000000"/>
              <w:right w:val="single" w:sz="2" w:space="0" w:color="000000"/>
            </w:tcBorders>
            <w:vAlign w:val="center"/>
          </w:tcPr>
          <w:p w14:paraId="4A98F98A" w14:textId="77777777" w:rsidR="00B04D8C" w:rsidRPr="00984C28" w:rsidRDefault="00B04D8C" w:rsidP="00EC6D1D">
            <w:pPr>
              <w:pStyle w:val="TableContents"/>
              <w:suppressLineNumbers w:val="0"/>
              <w:suppressAutoHyphens w:val="0"/>
              <w:spacing w:line="260" w:lineRule="exact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9AA07C2" w14:textId="77777777" w:rsidR="00B04D8C" w:rsidRPr="00984C28" w:rsidRDefault="00B04D8C" w:rsidP="00EC6D1D">
            <w:pPr>
              <w:pStyle w:val="TableContents"/>
              <w:suppressLineNumbers w:val="0"/>
              <w:suppressAutoHyphens w:val="0"/>
              <w:spacing w:line="260" w:lineRule="exact"/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984C28">
              <w:rPr>
                <w:rFonts w:ascii="Arial" w:hAnsi="Arial" w:cs="Arial"/>
                <w:b/>
                <w:bCs/>
                <w:szCs w:val="20"/>
              </w:rPr>
              <w:t xml:space="preserve">Firma in </w:t>
            </w:r>
            <w:r>
              <w:rPr>
                <w:rFonts w:ascii="Arial" w:hAnsi="Arial" w:cs="Arial"/>
                <w:b/>
                <w:bCs/>
                <w:szCs w:val="20"/>
              </w:rPr>
              <w:t>sedež</w:t>
            </w:r>
          </w:p>
        </w:tc>
        <w:tc>
          <w:tcPr>
            <w:tcW w:w="22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AF89B82" w14:textId="77777777" w:rsidR="00B04D8C" w:rsidRPr="00984C28" w:rsidRDefault="00B04D8C" w:rsidP="00EC6D1D">
            <w:pPr>
              <w:pStyle w:val="TableContents"/>
              <w:suppressLineNumbers w:val="0"/>
              <w:suppressAutoHyphens w:val="0"/>
              <w:spacing w:line="260" w:lineRule="exact"/>
              <w:jc w:val="center"/>
              <w:rPr>
                <w:rFonts w:ascii="Arial" w:hAnsi="Arial" w:cs="Arial"/>
                <w:b/>
                <w:bCs/>
                <w:szCs w:val="20"/>
              </w:rPr>
            </w:pPr>
            <w:r>
              <w:rPr>
                <w:rFonts w:ascii="Arial" w:hAnsi="Arial" w:cs="Arial"/>
                <w:b/>
                <w:bCs/>
                <w:szCs w:val="20"/>
              </w:rPr>
              <w:t>Država sedeža</w:t>
            </w:r>
          </w:p>
        </w:tc>
      </w:tr>
      <w:tr w:rsidR="00B04D8C" w:rsidRPr="00984C28" w14:paraId="300022F4" w14:textId="77777777" w:rsidTr="00EC6D1D">
        <w:trPr>
          <w:trHeight w:val="536"/>
        </w:trPr>
        <w:tc>
          <w:tcPr>
            <w:tcW w:w="14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C49D1AA" w14:textId="77777777" w:rsidR="00B04D8C" w:rsidRPr="00984C28" w:rsidRDefault="00B04D8C" w:rsidP="00EC6D1D">
            <w:pPr>
              <w:pStyle w:val="TableContents"/>
              <w:suppressLineNumbers w:val="0"/>
              <w:suppressAutoHyphens w:val="0"/>
              <w:spacing w:line="260" w:lineRule="exact"/>
              <w:jc w:val="center"/>
              <w:rPr>
                <w:rFonts w:ascii="Arial" w:hAnsi="Arial" w:cs="Arial"/>
                <w:szCs w:val="20"/>
              </w:rPr>
            </w:pPr>
            <w:r w:rsidRPr="00984C28">
              <w:rPr>
                <w:rFonts w:ascii="Arial" w:hAnsi="Arial" w:cs="Arial"/>
                <w:szCs w:val="20"/>
              </w:rPr>
              <w:t>P</w:t>
            </w:r>
            <w:r>
              <w:rPr>
                <w:rFonts w:ascii="Arial" w:hAnsi="Arial" w:cs="Arial"/>
                <w:szCs w:val="20"/>
              </w:rPr>
              <w:t>onudnik oz. p</w:t>
            </w:r>
            <w:r w:rsidRPr="00984C28">
              <w:rPr>
                <w:rFonts w:ascii="Arial" w:hAnsi="Arial" w:cs="Arial"/>
                <w:szCs w:val="20"/>
              </w:rPr>
              <w:t>oslovodeči partner</w:t>
            </w:r>
          </w:p>
        </w:tc>
        <w:tc>
          <w:tcPr>
            <w:tcW w:w="5925" w:type="dxa"/>
            <w:tcBorders>
              <w:top w:val="single" w:sz="2" w:space="0" w:color="000000"/>
              <w:left w:val="single" w:sz="2" w:space="0" w:color="000000"/>
              <w:bottom w:val="single" w:sz="1" w:space="0" w:color="000000"/>
            </w:tcBorders>
            <w:vAlign w:val="center"/>
          </w:tcPr>
          <w:p w14:paraId="76FD2A1E" w14:textId="77777777" w:rsidR="00B04D8C" w:rsidRPr="00984C28" w:rsidRDefault="00B04D8C" w:rsidP="00EC6D1D">
            <w:pPr>
              <w:pStyle w:val="TableContents"/>
              <w:suppressLineNumbers w:val="0"/>
              <w:suppressAutoHyphens w:val="0"/>
              <w:spacing w:line="260" w:lineRule="exact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213" w:type="dxa"/>
            <w:tcBorders>
              <w:top w:val="single" w:sz="2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6945A60D" w14:textId="77777777" w:rsidR="00B04D8C" w:rsidRPr="00B84882" w:rsidRDefault="00B04D8C" w:rsidP="00EC6D1D">
            <w:pPr>
              <w:pStyle w:val="TableContents"/>
              <w:keepNext/>
              <w:keepLines/>
              <w:spacing w:line="260" w:lineRule="exact"/>
              <w:rPr>
                <w:rFonts w:ascii="Arial" w:hAnsi="Arial" w:cs="Arial"/>
                <w:szCs w:val="20"/>
              </w:rPr>
            </w:pPr>
          </w:p>
        </w:tc>
      </w:tr>
      <w:tr w:rsidR="00B04D8C" w:rsidRPr="00984C28" w14:paraId="5B782796" w14:textId="77777777" w:rsidTr="00EC6D1D">
        <w:trPr>
          <w:trHeight w:val="536"/>
        </w:trPr>
        <w:tc>
          <w:tcPr>
            <w:tcW w:w="14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049C981" w14:textId="77777777" w:rsidR="00B04D8C" w:rsidRPr="00984C28" w:rsidRDefault="00B04D8C" w:rsidP="00EC6D1D">
            <w:pPr>
              <w:pStyle w:val="TableContents"/>
              <w:suppressLineNumbers w:val="0"/>
              <w:suppressAutoHyphens w:val="0"/>
              <w:spacing w:line="260" w:lineRule="exact"/>
              <w:jc w:val="center"/>
              <w:rPr>
                <w:rFonts w:ascii="Arial" w:hAnsi="Arial" w:cs="Arial"/>
                <w:szCs w:val="20"/>
              </w:rPr>
            </w:pPr>
            <w:r w:rsidRPr="00984C28">
              <w:rPr>
                <w:rFonts w:ascii="Arial" w:hAnsi="Arial" w:cs="Arial"/>
                <w:szCs w:val="20"/>
              </w:rPr>
              <w:t>Partner</w:t>
            </w:r>
          </w:p>
        </w:tc>
        <w:tc>
          <w:tcPr>
            <w:tcW w:w="5925" w:type="dxa"/>
            <w:tcBorders>
              <w:top w:val="single" w:sz="2" w:space="0" w:color="000000"/>
              <w:left w:val="single" w:sz="2" w:space="0" w:color="000000"/>
              <w:bottom w:val="single" w:sz="1" w:space="0" w:color="000000"/>
            </w:tcBorders>
            <w:vAlign w:val="center"/>
          </w:tcPr>
          <w:p w14:paraId="79C40BB0" w14:textId="77777777" w:rsidR="00B04D8C" w:rsidRPr="00984C28" w:rsidRDefault="00B04D8C" w:rsidP="00EC6D1D">
            <w:pPr>
              <w:pStyle w:val="TableContents"/>
              <w:suppressLineNumbers w:val="0"/>
              <w:suppressAutoHyphens w:val="0"/>
              <w:spacing w:line="260" w:lineRule="exact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213" w:type="dxa"/>
            <w:tcBorders>
              <w:top w:val="single" w:sz="2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7101571F" w14:textId="77777777" w:rsidR="00B04D8C" w:rsidRPr="00B84882" w:rsidRDefault="00B04D8C" w:rsidP="00EC6D1D">
            <w:pPr>
              <w:pStyle w:val="TableContents"/>
              <w:keepNext/>
              <w:keepLines/>
              <w:spacing w:line="260" w:lineRule="exact"/>
              <w:rPr>
                <w:rFonts w:ascii="Arial" w:hAnsi="Arial" w:cs="Arial"/>
                <w:szCs w:val="20"/>
              </w:rPr>
            </w:pPr>
          </w:p>
        </w:tc>
      </w:tr>
      <w:tr w:rsidR="00B04D8C" w:rsidRPr="00984C28" w14:paraId="0C85D28D" w14:textId="77777777" w:rsidTr="00EC6D1D">
        <w:trPr>
          <w:trHeight w:val="570"/>
        </w:trPr>
        <w:tc>
          <w:tcPr>
            <w:tcW w:w="14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B9391EA" w14:textId="77777777" w:rsidR="00B04D8C" w:rsidRPr="00984C28" w:rsidRDefault="00B04D8C" w:rsidP="00EC6D1D">
            <w:pPr>
              <w:pStyle w:val="TableContents"/>
              <w:suppressLineNumbers w:val="0"/>
              <w:suppressAutoHyphens w:val="0"/>
              <w:spacing w:line="260" w:lineRule="exact"/>
              <w:jc w:val="center"/>
              <w:rPr>
                <w:rFonts w:ascii="Arial" w:hAnsi="Arial" w:cs="Arial"/>
                <w:szCs w:val="20"/>
              </w:rPr>
            </w:pPr>
            <w:r w:rsidRPr="00B04D8C">
              <w:rPr>
                <w:rFonts w:ascii="Arial" w:hAnsi="Arial" w:cs="Arial"/>
                <w:szCs w:val="20"/>
              </w:rPr>
              <w:t>Podizvajalec</w:t>
            </w:r>
          </w:p>
        </w:tc>
        <w:tc>
          <w:tcPr>
            <w:tcW w:w="5925" w:type="dxa"/>
            <w:tcBorders>
              <w:left w:val="single" w:sz="2" w:space="0" w:color="000000"/>
              <w:bottom w:val="single" w:sz="4" w:space="0" w:color="auto"/>
            </w:tcBorders>
            <w:vAlign w:val="center"/>
          </w:tcPr>
          <w:p w14:paraId="5751917A" w14:textId="77777777" w:rsidR="00B04D8C" w:rsidRPr="00984C28" w:rsidRDefault="00B04D8C" w:rsidP="00EC6D1D">
            <w:pPr>
              <w:pStyle w:val="TableContents"/>
              <w:suppressLineNumbers w:val="0"/>
              <w:suppressAutoHyphens w:val="0"/>
              <w:spacing w:line="260" w:lineRule="exact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213" w:type="dxa"/>
            <w:tcBorders>
              <w:left w:val="single" w:sz="1" w:space="0" w:color="000000"/>
              <w:bottom w:val="single" w:sz="4" w:space="0" w:color="auto"/>
              <w:right w:val="single" w:sz="1" w:space="0" w:color="000000"/>
            </w:tcBorders>
          </w:tcPr>
          <w:p w14:paraId="6F46DC7E" w14:textId="77777777" w:rsidR="00B04D8C" w:rsidRPr="00B84882" w:rsidRDefault="00B04D8C" w:rsidP="00EC6D1D">
            <w:pPr>
              <w:pStyle w:val="TableContents"/>
              <w:keepNext/>
              <w:keepLines/>
              <w:spacing w:line="260" w:lineRule="exact"/>
              <w:rPr>
                <w:rFonts w:ascii="Arial" w:hAnsi="Arial" w:cs="Arial"/>
                <w:szCs w:val="20"/>
              </w:rPr>
            </w:pPr>
          </w:p>
        </w:tc>
      </w:tr>
    </w:tbl>
    <w:p w14:paraId="04EB199B" w14:textId="77777777" w:rsidR="00B04D8C" w:rsidRDefault="00B04D8C" w:rsidP="00B04D8C">
      <w:pPr>
        <w:suppressAutoHyphens w:val="0"/>
        <w:spacing w:line="260" w:lineRule="exact"/>
        <w:rPr>
          <w:rFonts w:ascii="Arial" w:hAnsi="Arial" w:cs="Arial"/>
          <w:i/>
          <w:sz w:val="18"/>
          <w:szCs w:val="18"/>
        </w:rPr>
      </w:pPr>
      <w:r w:rsidRPr="00944A84">
        <w:rPr>
          <w:rFonts w:ascii="Arial" w:hAnsi="Arial" w:cs="Arial"/>
          <w:i/>
          <w:sz w:val="18"/>
          <w:szCs w:val="18"/>
        </w:rPr>
        <w:t>(opomba: po potrebi dodati vrstice)</w:t>
      </w:r>
    </w:p>
    <w:p w14:paraId="4AE75EBB" w14:textId="77777777" w:rsidR="001B4242" w:rsidRDefault="001B4242" w:rsidP="001B4242">
      <w:pPr>
        <w:keepNext/>
        <w:keepLines/>
        <w:spacing w:before="240"/>
        <w:rPr>
          <w:rFonts w:ascii="Arial" w:hAnsi="Arial" w:cs="Arial"/>
          <w:b/>
          <w:bCs/>
          <w:sz w:val="22"/>
          <w:szCs w:val="22"/>
        </w:rPr>
      </w:pPr>
    </w:p>
    <w:p w14:paraId="51461CB8" w14:textId="77777777" w:rsidR="00EC6D1D" w:rsidRPr="00984C28" w:rsidRDefault="00EC6D1D" w:rsidP="00EC6D1D">
      <w:pPr>
        <w:keepNext/>
        <w:keepLines/>
        <w:spacing w:line="260" w:lineRule="exact"/>
        <w:rPr>
          <w:rFonts w:ascii="Arial" w:hAnsi="Arial" w:cs="Arial"/>
          <w:b/>
          <w:bCs/>
          <w:szCs w:val="20"/>
        </w:rPr>
      </w:pPr>
      <w:r w:rsidRPr="00984C28">
        <w:rPr>
          <w:rFonts w:ascii="Arial" w:hAnsi="Arial" w:cs="Arial"/>
          <w:b/>
          <w:bCs/>
          <w:szCs w:val="20"/>
        </w:rPr>
        <w:t>1.2. KONTAKTNA OSEBA</w:t>
      </w:r>
    </w:p>
    <w:p w14:paraId="09C8A4FA" w14:textId="77777777" w:rsidR="00EC6D1D" w:rsidRPr="00984C28" w:rsidRDefault="00EC6D1D" w:rsidP="00EC6D1D">
      <w:pPr>
        <w:keepNext/>
        <w:keepLines/>
        <w:spacing w:line="260" w:lineRule="exact"/>
        <w:rPr>
          <w:rFonts w:ascii="Arial" w:hAnsi="Arial" w:cs="Arial"/>
          <w:b/>
          <w:bCs/>
          <w:szCs w:val="20"/>
        </w:rPr>
      </w:pPr>
    </w:p>
    <w:p w14:paraId="716DAE09" w14:textId="77777777" w:rsidR="00EC6D1D" w:rsidRPr="00532C21" w:rsidRDefault="00EC6D1D" w:rsidP="00EC6D1D">
      <w:pPr>
        <w:keepNext/>
        <w:keepLines/>
        <w:spacing w:line="260" w:lineRule="exact"/>
        <w:jc w:val="both"/>
        <w:rPr>
          <w:rFonts w:ascii="Arial" w:eastAsia="Times New Roman" w:hAnsi="Arial" w:cs="Arial"/>
          <w:bCs/>
          <w:szCs w:val="20"/>
        </w:rPr>
      </w:pPr>
      <w:r w:rsidRPr="00F05406">
        <w:rPr>
          <w:rFonts w:ascii="Arial" w:eastAsia="Times New Roman" w:hAnsi="Arial" w:cs="Arial"/>
          <w:bCs/>
          <w:szCs w:val="20"/>
        </w:rPr>
        <w:t xml:space="preserve">V primeru skupne ponudbe, ponudnik navede kontaktne podatke poslovodečega (vodilnega) partnerja. Naročnik bo komuniciral le z poslovodečim (vodilnim) partnerjem v skupni ponudbi. Šteje se, da je bilo kakršnokoli sporočilo v zvezi z zadevnim javnim naročilom pravilno naslovljeno na ponudnika, če je bilo poslano na kateregakoli od vpisanih kontaktnih </w:t>
      </w:r>
      <w:r w:rsidRPr="00532C21">
        <w:rPr>
          <w:rFonts w:ascii="Arial" w:eastAsia="Times New Roman" w:hAnsi="Arial" w:cs="Arial"/>
          <w:bCs/>
          <w:szCs w:val="20"/>
        </w:rPr>
        <w:t>podatkov ali na elektronski naslov, zabeležen v sistemu e-JN, s katerim se je ponudnik registriral pri oddaji ponudbe.</w:t>
      </w:r>
    </w:p>
    <w:p w14:paraId="17BA7759" w14:textId="77777777" w:rsidR="00EC6D1D" w:rsidRPr="00984C28" w:rsidRDefault="00EC6D1D" w:rsidP="00EC6D1D">
      <w:pPr>
        <w:keepNext/>
        <w:keepLines/>
        <w:spacing w:line="260" w:lineRule="exact"/>
        <w:rPr>
          <w:rFonts w:ascii="Arial" w:hAnsi="Arial" w:cs="Arial"/>
          <w:b/>
          <w:bCs/>
          <w:szCs w:val="20"/>
        </w:rPr>
      </w:pPr>
    </w:p>
    <w:tbl>
      <w:tblPr>
        <w:tblW w:w="9637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856"/>
        <w:gridCol w:w="7781"/>
      </w:tblGrid>
      <w:tr w:rsidR="00EC6D1D" w:rsidRPr="00984C28" w14:paraId="41ED1990" w14:textId="77777777" w:rsidTr="00EC6D1D">
        <w:trPr>
          <w:trHeight w:val="540"/>
        </w:trPr>
        <w:tc>
          <w:tcPr>
            <w:tcW w:w="18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7815058" w14:textId="77777777" w:rsidR="00EC6D1D" w:rsidRPr="00984C28" w:rsidRDefault="00EC6D1D" w:rsidP="00EC6D1D">
            <w:pPr>
              <w:pStyle w:val="TableContents"/>
              <w:keepNext/>
              <w:keepLines/>
              <w:spacing w:line="260" w:lineRule="exact"/>
              <w:rPr>
                <w:rFonts w:ascii="Arial" w:hAnsi="Arial" w:cs="Arial"/>
                <w:b/>
                <w:bCs/>
                <w:szCs w:val="20"/>
              </w:rPr>
            </w:pPr>
            <w:r w:rsidRPr="00984C28">
              <w:rPr>
                <w:rFonts w:ascii="Arial" w:hAnsi="Arial" w:cs="Arial"/>
                <w:b/>
                <w:bCs/>
                <w:szCs w:val="20"/>
              </w:rPr>
              <w:t>Ime in priimek</w:t>
            </w:r>
          </w:p>
        </w:tc>
        <w:tc>
          <w:tcPr>
            <w:tcW w:w="7781" w:type="dxa"/>
            <w:tcBorders>
              <w:top w:val="single" w:sz="1" w:space="0" w:color="000000"/>
              <w:left w:val="single" w:sz="2" w:space="0" w:color="000000"/>
              <w:bottom w:val="single" w:sz="1" w:space="0" w:color="000000"/>
              <w:right w:val="single" w:sz="2" w:space="0" w:color="000000"/>
            </w:tcBorders>
            <w:vAlign w:val="center"/>
          </w:tcPr>
          <w:p w14:paraId="66F436F4" w14:textId="77777777" w:rsidR="00EC6D1D" w:rsidRPr="00984C28" w:rsidRDefault="00EC6D1D" w:rsidP="00EC6D1D">
            <w:pPr>
              <w:pStyle w:val="TableContents"/>
              <w:keepNext/>
              <w:keepLines/>
              <w:spacing w:line="260" w:lineRule="exact"/>
              <w:rPr>
                <w:rFonts w:ascii="Arial" w:hAnsi="Arial" w:cs="Arial"/>
                <w:szCs w:val="20"/>
              </w:rPr>
            </w:pPr>
            <w:r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167859">
              <w:rPr>
                <w:rFonts w:ascii="Arial" w:hAnsi="Arial" w:cs="Arial"/>
              </w:rPr>
              <w:instrText xml:space="preserve"> FORMTEXT </w:instrText>
            </w:r>
            <w:r w:rsidRPr="00167859">
              <w:rPr>
                <w:rFonts w:ascii="Arial" w:hAnsi="Arial" w:cs="Arial"/>
              </w:rPr>
            </w:r>
            <w:r w:rsidRPr="00167859">
              <w:rPr>
                <w:rFonts w:ascii="Arial" w:hAnsi="Arial" w:cs="Arial"/>
              </w:rPr>
              <w:fldChar w:fldCharType="separate"/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fldChar w:fldCharType="end"/>
            </w:r>
          </w:p>
        </w:tc>
      </w:tr>
      <w:tr w:rsidR="00EC6D1D" w:rsidRPr="00984C28" w14:paraId="7FC6EC3B" w14:textId="77777777" w:rsidTr="00EC6D1D">
        <w:trPr>
          <w:trHeight w:val="540"/>
        </w:trPr>
        <w:tc>
          <w:tcPr>
            <w:tcW w:w="18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FFA8ADF" w14:textId="77777777" w:rsidR="00EC6D1D" w:rsidRPr="00984C28" w:rsidRDefault="00EC6D1D" w:rsidP="00EC6D1D">
            <w:pPr>
              <w:pStyle w:val="TableContents"/>
              <w:keepNext/>
              <w:keepLines/>
              <w:spacing w:line="260" w:lineRule="exact"/>
              <w:rPr>
                <w:rFonts w:ascii="Arial" w:hAnsi="Arial" w:cs="Arial"/>
                <w:b/>
                <w:bCs/>
                <w:szCs w:val="20"/>
              </w:rPr>
            </w:pPr>
            <w:r w:rsidRPr="00984C28">
              <w:rPr>
                <w:rFonts w:ascii="Arial" w:hAnsi="Arial" w:cs="Arial"/>
                <w:b/>
                <w:bCs/>
                <w:szCs w:val="20"/>
              </w:rPr>
              <w:t>Organizacija</w:t>
            </w:r>
          </w:p>
        </w:tc>
        <w:tc>
          <w:tcPr>
            <w:tcW w:w="7781" w:type="dxa"/>
            <w:tcBorders>
              <w:top w:val="single" w:sz="1" w:space="0" w:color="000000"/>
              <w:left w:val="single" w:sz="2" w:space="0" w:color="000000"/>
              <w:bottom w:val="single" w:sz="1" w:space="0" w:color="000000"/>
              <w:right w:val="single" w:sz="2" w:space="0" w:color="000000"/>
            </w:tcBorders>
            <w:vAlign w:val="center"/>
          </w:tcPr>
          <w:p w14:paraId="09AE5386" w14:textId="77777777" w:rsidR="00EC6D1D" w:rsidRPr="00984C28" w:rsidRDefault="00EC6D1D" w:rsidP="00EC6D1D">
            <w:pPr>
              <w:pStyle w:val="TableContents"/>
              <w:keepNext/>
              <w:keepLines/>
              <w:spacing w:line="260" w:lineRule="exact"/>
              <w:rPr>
                <w:rFonts w:ascii="Arial" w:hAnsi="Arial" w:cs="Arial"/>
                <w:szCs w:val="20"/>
              </w:rPr>
            </w:pPr>
            <w:r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167859">
              <w:rPr>
                <w:rFonts w:ascii="Arial" w:hAnsi="Arial" w:cs="Arial"/>
              </w:rPr>
              <w:instrText xml:space="preserve"> FORMTEXT </w:instrText>
            </w:r>
            <w:r w:rsidRPr="00167859">
              <w:rPr>
                <w:rFonts w:ascii="Arial" w:hAnsi="Arial" w:cs="Arial"/>
              </w:rPr>
            </w:r>
            <w:r w:rsidRPr="00167859">
              <w:rPr>
                <w:rFonts w:ascii="Arial" w:hAnsi="Arial" w:cs="Arial"/>
              </w:rPr>
              <w:fldChar w:fldCharType="separate"/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fldChar w:fldCharType="end"/>
            </w:r>
          </w:p>
        </w:tc>
      </w:tr>
      <w:tr w:rsidR="00EC6D1D" w:rsidRPr="00984C28" w14:paraId="3D41CF58" w14:textId="77777777" w:rsidTr="00EC6D1D">
        <w:trPr>
          <w:trHeight w:val="540"/>
        </w:trPr>
        <w:tc>
          <w:tcPr>
            <w:tcW w:w="18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D618840" w14:textId="77777777" w:rsidR="00EC6D1D" w:rsidRPr="00984C28" w:rsidRDefault="00EC6D1D" w:rsidP="00EC6D1D">
            <w:pPr>
              <w:pStyle w:val="TableContents"/>
              <w:keepNext/>
              <w:keepLines/>
              <w:spacing w:line="260" w:lineRule="exact"/>
              <w:rPr>
                <w:rFonts w:ascii="Arial" w:hAnsi="Arial" w:cs="Arial"/>
                <w:b/>
                <w:bCs/>
                <w:szCs w:val="20"/>
              </w:rPr>
            </w:pPr>
            <w:r w:rsidRPr="00984C28">
              <w:rPr>
                <w:rFonts w:ascii="Arial" w:hAnsi="Arial" w:cs="Arial"/>
                <w:b/>
                <w:bCs/>
                <w:szCs w:val="20"/>
              </w:rPr>
              <w:t>Naslov</w:t>
            </w:r>
          </w:p>
        </w:tc>
        <w:tc>
          <w:tcPr>
            <w:tcW w:w="7781" w:type="dxa"/>
            <w:tcBorders>
              <w:top w:val="single" w:sz="1" w:space="0" w:color="000000"/>
              <w:left w:val="single" w:sz="2" w:space="0" w:color="000000"/>
              <w:bottom w:val="single" w:sz="1" w:space="0" w:color="000000"/>
              <w:right w:val="single" w:sz="2" w:space="0" w:color="000000"/>
            </w:tcBorders>
            <w:vAlign w:val="center"/>
          </w:tcPr>
          <w:p w14:paraId="71B4B99E" w14:textId="77777777" w:rsidR="00EC6D1D" w:rsidRPr="00984C28" w:rsidRDefault="00EC6D1D" w:rsidP="00EC6D1D">
            <w:pPr>
              <w:pStyle w:val="TableContents"/>
              <w:keepNext/>
              <w:keepLines/>
              <w:spacing w:line="260" w:lineRule="exact"/>
              <w:rPr>
                <w:rFonts w:ascii="Arial" w:hAnsi="Arial" w:cs="Arial"/>
                <w:szCs w:val="20"/>
              </w:rPr>
            </w:pPr>
            <w:r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167859">
              <w:rPr>
                <w:rFonts w:ascii="Arial" w:hAnsi="Arial" w:cs="Arial"/>
              </w:rPr>
              <w:instrText xml:space="preserve"> FORMTEXT </w:instrText>
            </w:r>
            <w:r w:rsidRPr="00167859">
              <w:rPr>
                <w:rFonts w:ascii="Arial" w:hAnsi="Arial" w:cs="Arial"/>
              </w:rPr>
            </w:r>
            <w:r w:rsidRPr="00167859">
              <w:rPr>
                <w:rFonts w:ascii="Arial" w:hAnsi="Arial" w:cs="Arial"/>
              </w:rPr>
              <w:fldChar w:fldCharType="separate"/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fldChar w:fldCharType="end"/>
            </w:r>
          </w:p>
        </w:tc>
      </w:tr>
      <w:tr w:rsidR="00EC6D1D" w:rsidRPr="00984C28" w14:paraId="0B5D4848" w14:textId="77777777" w:rsidTr="00EC6D1D">
        <w:trPr>
          <w:trHeight w:val="540"/>
        </w:trPr>
        <w:tc>
          <w:tcPr>
            <w:tcW w:w="18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0BC4102" w14:textId="77777777" w:rsidR="00EC6D1D" w:rsidRPr="00984C28" w:rsidRDefault="00EC6D1D" w:rsidP="00EC6D1D">
            <w:pPr>
              <w:pStyle w:val="TableContents"/>
              <w:keepNext/>
              <w:keepLines/>
              <w:spacing w:line="260" w:lineRule="exact"/>
              <w:rPr>
                <w:rFonts w:ascii="Arial" w:hAnsi="Arial" w:cs="Arial"/>
                <w:b/>
                <w:bCs/>
                <w:szCs w:val="20"/>
              </w:rPr>
            </w:pPr>
            <w:r w:rsidRPr="00984C28">
              <w:rPr>
                <w:rFonts w:ascii="Arial" w:hAnsi="Arial" w:cs="Arial"/>
                <w:b/>
                <w:bCs/>
                <w:szCs w:val="20"/>
              </w:rPr>
              <w:t>Telefon</w:t>
            </w:r>
          </w:p>
        </w:tc>
        <w:tc>
          <w:tcPr>
            <w:tcW w:w="7781" w:type="dxa"/>
            <w:tcBorders>
              <w:top w:val="single" w:sz="1" w:space="0" w:color="000000"/>
              <w:left w:val="single" w:sz="2" w:space="0" w:color="000000"/>
              <w:bottom w:val="single" w:sz="1" w:space="0" w:color="000000"/>
              <w:right w:val="single" w:sz="2" w:space="0" w:color="000000"/>
            </w:tcBorders>
            <w:vAlign w:val="center"/>
          </w:tcPr>
          <w:p w14:paraId="71169BA0" w14:textId="77777777" w:rsidR="00EC6D1D" w:rsidRPr="00984C28" w:rsidRDefault="00EC6D1D" w:rsidP="00EC6D1D">
            <w:pPr>
              <w:pStyle w:val="TableContents"/>
              <w:keepNext/>
              <w:keepLines/>
              <w:spacing w:line="260" w:lineRule="exact"/>
              <w:rPr>
                <w:rFonts w:ascii="Arial" w:hAnsi="Arial" w:cs="Arial"/>
                <w:szCs w:val="20"/>
              </w:rPr>
            </w:pPr>
            <w:r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167859">
              <w:rPr>
                <w:rFonts w:ascii="Arial" w:hAnsi="Arial" w:cs="Arial"/>
              </w:rPr>
              <w:instrText xml:space="preserve"> FORMTEXT </w:instrText>
            </w:r>
            <w:r w:rsidRPr="00167859">
              <w:rPr>
                <w:rFonts w:ascii="Arial" w:hAnsi="Arial" w:cs="Arial"/>
              </w:rPr>
            </w:r>
            <w:r w:rsidRPr="00167859">
              <w:rPr>
                <w:rFonts w:ascii="Arial" w:hAnsi="Arial" w:cs="Arial"/>
              </w:rPr>
              <w:fldChar w:fldCharType="separate"/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fldChar w:fldCharType="end"/>
            </w:r>
          </w:p>
        </w:tc>
      </w:tr>
      <w:tr w:rsidR="00EC6D1D" w:rsidRPr="00984C28" w14:paraId="109F514C" w14:textId="77777777" w:rsidTr="00EC6D1D">
        <w:trPr>
          <w:trHeight w:val="540"/>
        </w:trPr>
        <w:tc>
          <w:tcPr>
            <w:tcW w:w="18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4AAAF13" w14:textId="77777777" w:rsidR="00EC6D1D" w:rsidRPr="00984C28" w:rsidRDefault="00EC6D1D" w:rsidP="00EC6D1D">
            <w:pPr>
              <w:pStyle w:val="TableContents"/>
              <w:keepNext/>
              <w:keepLines/>
              <w:spacing w:line="260" w:lineRule="exact"/>
              <w:rPr>
                <w:rFonts w:ascii="Arial" w:hAnsi="Arial" w:cs="Arial"/>
                <w:b/>
                <w:bCs/>
                <w:szCs w:val="20"/>
              </w:rPr>
            </w:pPr>
            <w:r w:rsidRPr="00984C28">
              <w:rPr>
                <w:rFonts w:ascii="Arial" w:hAnsi="Arial" w:cs="Arial"/>
                <w:b/>
                <w:bCs/>
                <w:szCs w:val="20"/>
              </w:rPr>
              <w:t>e-pošta</w:t>
            </w:r>
          </w:p>
        </w:tc>
        <w:tc>
          <w:tcPr>
            <w:tcW w:w="7781" w:type="dxa"/>
            <w:tcBorders>
              <w:top w:val="single" w:sz="1" w:space="0" w:color="000000"/>
              <w:left w:val="single" w:sz="2" w:space="0" w:color="000000"/>
              <w:bottom w:val="single" w:sz="1" w:space="0" w:color="000000"/>
              <w:right w:val="single" w:sz="2" w:space="0" w:color="000000"/>
            </w:tcBorders>
            <w:vAlign w:val="center"/>
          </w:tcPr>
          <w:p w14:paraId="730B393A" w14:textId="77777777" w:rsidR="00EC6D1D" w:rsidRPr="00984C28" w:rsidRDefault="00EC6D1D" w:rsidP="00EC6D1D">
            <w:pPr>
              <w:pStyle w:val="TableContents"/>
              <w:keepNext/>
              <w:keepLines/>
              <w:spacing w:line="260" w:lineRule="exact"/>
              <w:rPr>
                <w:rFonts w:ascii="Arial" w:hAnsi="Arial" w:cs="Arial"/>
                <w:szCs w:val="20"/>
              </w:rPr>
            </w:pPr>
            <w:r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167859">
              <w:rPr>
                <w:rFonts w:ascii="Arial" w:hAnsi="Arial" w:cs="Arial"/>
              </w:rPr>
              <w:instrText xml:space="preserve"> FORMTEXT </w:instrText>
            </w:r>
            <w:r w:rsidRPr="00167859">
              <w:rPr>
                <w:rFonts w:ascii="Arial" w:hAnsi="Arial" w:cs="Arial"/>
              </w:rPr>
            </w:r>
            <w:r w:rsidRPr="00167859">
              <w:rPr>
                <w:rFonts w:ascii="Arial" w:hAnsi="Arial" w:cs="Arial"/>
              </w:rPr>
              <w:fldChar w:fldCharType="separate"/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fldChar w:fldCharType="end"/>
            </w:r>
          </w:p>
        </w:tc>
      </w:tr>
    </w:tbl>
    <w:p w14:paraId="650E56A5" w14:textId="385EA605" w:rsidR="0041244B" w:rsidRDefault="0041244B" w:rsidP="003853F0">
      <w:pPr>
        <w:rPr>
          <w:rFonts w:ascii="Arial" w:hAnsi="Arial" w:cs="Arial"/>
          <w:b/>
          <w:bCs/>
          <w:color w:val="000000"/>
          <w:sz w:val="22"/>
          <w:szCs w:val="22"/>
        </w:rPr>
      </w:pPr>
    </w:p>
    <w:p w14:paraId="2213DA52" w14:textId="274EF8A0" w:rsidR="00EC6D1D" w:rsidRDefault="00EC6D1D" w:rsidP="003853F0">
      <w:pPr>
        <w:rPr>
          <w:rFonts w:ascii="Arial" w:hAnsi="Arial" w:cs="Arial"/>
          <w:b/>
          <w:bCs/>
          <w:color w:val="000000"/>
          <w:sz w:val="22"/>
          <w:szCs w:val="22"/>
        </w:rPr>
      </w:pPr>
    </w:p>
    <w:p w14:paraId="1BA4CE4C" w14:textId="44358880" w:rsidR="00EC6D1D" w:rsidRDefault="00EC6D1D" w:rsidP="003853F0">
      <w:pPr>
        <w:rPr>
          <w:rFonts w:ascii="Arial" w:hAnsi="Arial" w:cs="Arial"/>
          <w:b/>
          <w:bCs/>
          <w:color w:val="000000"/>
          <w:sz w:val="22"/>
          <w:szCs w:val="22"/>
        </w:rPr>
      </w:pPr>
    </w:p>
    <w:p w14:paraId="54C26852" w14:textId="7AE16049" w:rsidR="00EC6D1D" w:rsidRDefault="00EC6D1D" w:rsidP="003853F0">
      <w:pPr>
        <w:rPr>
          <w:rFonts w:ascii="Arial" w:hAnsi="Arial" w:cs="Arial"/>
          <w:b/>
          <w:bCs/>
          <w:color w:val="000000"/>
          <w:sz w:val="22"/>
          <w:szCs w:val="22"/>
        </w:rPr>
      </w:pPr>
    </w:p>
    <w:p w14:paraId="3337BFDD" w14:textId="4D78C0DA" w:rsidR="00EC6D1D" w:rsidRDefault="00EC6D1D" w:rsidP="003853F0">
      <w:pPr>
        <w:rPr>
          <w:rFonts w:ascii="Arial" w:hAnsi="Arial" w:cs="Arial"/>
          <w:b/>
          <w:bCs/>
          <w:color w:val="000000"/>
          <w:sz w:val="22"/>
          <w:szCs w:val="22"/>
        </w:rPr>
      </w:pPr>
    </w:p>
    <w:p w14:paraId="2C8B4CAE" w14:textId="22E79AB8" w:rsidR="00EC6D1D" w:rsidRDefault="00EC6D1D" w:rsidP="003853F0">
      <w:pPr>
        <w:rPr>
          <w:rFonts w:ascii="Arial" w:hAnsi="Arial" w:cs="Arial"/>
          <w:b/>
          <w:bCs/>
          <w:color w:val="000000"/>
          <w:sz w:val="22"/>
          <w:szCs w:val="22"/>
        </w:rPr>
      </w:pPr>
    </w:p>
    <w:p w14:paraId="2A274A14" w14:textId="7246C312" w:rsidR="00EC6D1D" w:rsidRDefault="00EC6D1D" w:rsidP="003853F0">
      <w:pPr>
        <w:rPr>
          <w:rFonts w:ascii="Arial" w:hAnsi="Arial" w:cs="Arial"/>
          <w:b/>
          <w:bCs/>
          <w:color w:val="000000"/>
          <w:sz w:val="22"/>
          <w:szCs w:val="22"/>
        </w:rPr>
      </w:pPr>
    </w:p>
    <w:p w14:paraId="1FB690F0" w14:textId="1E7ED9C2" w:rsidR="00EC6D1D" w:rsidRDefault="00EC6D1D" w:rsidP="003853F0">
      <w:pPr>
        <w:rPr>
          <w:rFonts w:ascii="Arial" w:hAnsi="Arial" w:cs="Arial"/>
          <w:b/>
          <w:bCs/>
          <w:color w:val="000000"/>
          <w:sz w:val="22"/>
          <w:szCs w:val="22"/>
        </w:rPr>
      </w:pPr>
    </w:p>
    <w:p w14:paraId="0374BABA" w14:textId="31958777" w:rsidR="00EC6D1D" w:rsidRDefault="00EC6D1D" w:rsidP="003853F0">
      <w:pPr>
        <w:rPr>
          <w:rFonts w:ascii="Arial" w:hAnsi="Arial" w:cs="Arial"/>
          <w:b/>
          <w:bCs/>
          <w:color w:val="000000"/>
          <w:sz w:val="22"/>
          <w:szCs w:val="22"/>
        </w:rPr>
      </w:pPr>
    </w:p>
    <w:p w14:paraId="507ABF64" w14:textId="60DAC7DF" w:rsidR="00EC6D1D" w:rsidRDefault="00EC6D1D" w:rsidP="003853F0">
      <w:pPr>
        <w:rPr>
          <w:rFonts w:ascii="Arial" w:hAnsi="Arial" w:cs="Arial"/>
          <w:b/>
          <w:bCs/>
          <w:color w:val="000000"/>
          <w:sz w:val="22"/>
          <w:szCs w:val="22"/>
        </w:rPr>
      </w:pPr>
    </w:p>
    <w:p w14:paraId="4432A80D" w14:textId="361C20A7" w:rsidR="00EC6D1D" w:rsidRDefault="00EC6D1D" w:rsidP="003853F0">
      <w:pPr>
        <w:rPr>
          <w:rFonts w:ascii="Arial" w:hAnsi="Arial" w:cs="Arial"/>
          <w:b/>
          <w:bCs/>
          <w:color w:val="000000"/>
          <w:sz w:val="22"/>
          <w:szCs w:val="22"/>
        </w:rPr>
      </w:pPr>
    </w:p>
    <w:p w14:paraId="701D7DF5" w14:textId="06B81BFE" w:rsidR="00EC6D1D" w:rsidRDefault="00EC6D1D" w:rsidP="003853F0">
      <w:pPr>
        <w:rPr>
          <w:rFonts w:ascii="Arial" w:hAnsi="Arial" w:cs="Arial"/>
          <w:b/>
          <w:bCs/>
          <w:color w:val="000000"/>
          <w:sz w:val="22"/>
          <w:szCs w:val="22"/>
        </w:rPr>
      </w:pPr>
    </w:p>
    <w:p w14:paraId="601693F2" w14:textId="5598FE2C" w:rsidR="00EC6D1D" w:rsidRDefault="00EC6D1D" w:rsidP="003853F0">
      <w:pPr>
        <w:rPr>
          <w:rFonts w:ascii="Arial" w:hAnsi="Arial" w:cs="Arial"/>
          <w:b/>
          <w:bCs/>
          <w:color w:val="000000"/>
          <w:sz w:val="22"/>
          <w:szCs w:val="22"/>
        </w:rPr>
      </w:pPr>
    </w:p>
    <w:p w14:paraId="695BB2E0" w14:textId="59B866B1" w:rsidR="00EC6D1D" w:rsidRDefault="00EC6D1D" w:rsidP="003853F0">
      <w:pPr>
        <w:rPr>
          <w:rFonts w:ascii="Arial" w:hAnsi="Arial" w:cs="Arial"/>
          <w:b/>
          <w:bCs/>
          <w:color w:val="000000"/>
          <w:sz w:val="22"/>
          <w:szCs w:val="22"/>
        </w:rPr>
      </w:pPr>
    </w:p>
    <w:p w14:paraId="12488765" w14:textId="693AFDD6" w:rsidR="00EC6D1D" w:rsidRDefault="00EC6D1D" w:rsidP="003853F0">
      <w:pPr>
        <w:rPr>
          <w:rFonts w:ascii="Arial" w:hAnsi="Arial" w:cs="Arial"/>
          <w:b/>
          <w:bCs/>
          <w:color w:val="000000"/>
          <w:sz w:val="22"/>
          <w:szCs w:val="22"/>
        </w:rPr>
      </w:pPr>
    </w:p>
    <w:p w14:paraId="1728D988" w14:textId="77777777" w:rsidR="00EC6D1D" w:rsidRDefault="00EC6D1D" w:rsidP="003853F0">
      <w:pPr>
        <w:rPr>
          <w:rFonts w:ascii="Arial" w:hAnsi="Arial" w:cs="Arial"/>
          <w:b/>
          <w:bCs/>
          <w:color w:val="000000"/>
          <w:sz w:val="22"/>
          <w:szCs w:val="22"/>
        </w:rPr>
      </w:pPr>
    </w:p>
    <w:p w14:paraId="69CE78C8" w14:textId="77777777" w:rsidR="00C74D8B" w:rsidRDefault="00C74D8B" w:rsidP="003853F0">
      <w:pPr>
        <w:rPr>
          <w:rFonts w:ascii="Arial" w:hAnsi="Arial" w:cs="Arial"/>
          <w:b/>
          <w:bCs/>
          <w:color w:val="000000"/>
          <w:sz w:val="22"/>
          <w:szCs w:val="22"/>
        </w:rPr>
      </w:pPr>
    </w:p>
    <w:p w14:paraId="712CDEF1" w14:textId="77777777" w:rsidR="00EC6D1D" w:rsidRPr="00984C28" w:rsidRDefault="00EC6D1D" w:rsidP="00EC6D1D">
      <w:pPr>
        <w:spacing w:line="260" w:lineRule="exact"/>
        <w:rPr>
          <w:rFonts w:ascii="Arial" w:hAnsi="Arial" w:cs="Arial"/>
          <w:b/>
          <w:bCs/>
          <w:color w:val="000000"/>
          <w:szCs w:val="20"/>
        </w:rPr>
      </w:pPr>
      <w:r w:rsidRPr="00984C28">
        <w:rPr>
          <w:rFonts w:ascii="Arial" w:hAnsi="Arial" w:cs="Arial"/>
          <w:b/>
          <w:bCs/>
          <w:color w:val="000000"/>
          <w:szCs w:val="20"/>
        </w:rPr>
        <w:t>2. PODATKI IN ZAVEZE POSAMEZNIH UDELEŽENCEV</w:t>
      </w:r>
    </w:p>
    <w:p w14:paraId="6171AB8D" w14:textId="77777777" w:rsidR="00EC6D1D" w:rsidRPr="00984C28" w:rsidRDefault="00EC6D1D" w:rsidP="00EC6D1D">
      <w:pPr>
        <w:tabs>
          <w:tab w:val="left" w:pos="536"/>
        </w:tabs>
        <w:suppressAutoHyphens w:val="0"/>
        <w:spacing w:line="260" w:lineRule="exact"/>
        <w:jc w:val="both"/>
        <w:rPr>
          <w:rFonts w:ascii="Arial" w:hAnsi="Arial" w:cs="Arial"/>
          <w:bCs/>
          <w:color w:val="000000"/>
          <w:szCs w:val="20"/>
        </w:rPr>
      </w:pPr>
    </w:p>
    <w:p w14:paraId="60CF1E8E" w14:textId="77777777" w:rsidR="00EC6D1D" w:rsidRPr="00984C28" w:rsidRDefault="00EC6D1D" w:rsidP="00EC6D1D">
      <w:pPr>
        <w:tabs>
          <w:tab w:val="left" w:pos="3402"/>
          <w:tab w:val="left" w:pos="6655"/>
        </w:tabs>
        <w:suppressAutoHyphens w:val="0"/>
        <w:spacing w:line="260" w:lineRule="exact"/>
        <w:jc w:val="both"/>
        <w:rPr>
          <w:rFonts w:ascii="Arial" w:hAnsi="Arial" w:cs="Arial"/>
          <w:b/>
          <w:bCs/>
          <w:color w:val="000000"/>
          <w:szCs w:val="20"/>
        </w:rPr>
      </w:pPr>
      <w:r w:rsidRPr="00984C28">
        <w:rPr>
          <w:rFonts w:ascii="Arial" w:hAnsi="Arial" w:cs="Arial"/>
          <w:b/>
          <w:bCs/>
          <w:color w:val="000000"/>
          <w:szCs w:val="20"/>
        </w:rPr>
        <w:t>2.1. REGISTRACIJA IN DEJAVNOSTI</w:t>
      </w:r>
    </w:p>
    <w:p w14:paraId="04D421BB" w14:textId="77777777" w:rsidR="00EC6D1D" w:rsidRPr="00984C28" w:rsidRDefault="00EC6D1D" w:rsidP="00EC6D1D">
      <w:pPr>
        <w:tabs>
          <w:tab w:val="left" w:pos="3402"/>
          <w:tab w:val="left" w:pos="6655"/>
        </w:tabs>
        <w:suppressAutoHyphens w:val="0"/>
        <w:spacing w:line="260" w:lineRule="exact"/>
        <w:jc w:val="both"/>
        <w:rPr>
          <w:rFonts w:ascii="Arial" w:hAnsi="Arial" w:cs="Arial"/>
          <w:b/>
          <w:bCs/>
          <w:color w:val="000000"/>
          <w:szCs w:val="20"/>
        </w:rPr>
      </w:pP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410"/>
        <w:gridCol w:w="2410"/>
        <w:gridCol w:w="1221"/>
        <w:gridCol w:w="3596"/>
      </w:tblGrid>
      <w:tr w:rsidR="00EC6D1D" w:rsidRPr="00984C28" w14:paraId="07A80A15" w14:textId="77777777" w:rsidTr="00EC6D1D">
        <w:tc>
          <w:tcPr>
            <w:tcW w:w="9637" w:type="dxa"/>
            <w:gridSpan w:val="4"/>
            <w:tcBorders>
              <w:top w:val="single" w:sz="12" w:space="0" w:color="000000"/>
              <w:left w:val="single" w:sz="12" w:space="0" w:color="000000"/>
              <w:bottom w:val="single" w:sz="1" w:space="0" w:color="000000"/>
              <w:right w:val="single" w:sz="12" w:space="0" w:color="000000"/>
            </w:tcBorders>
            <w:shd w:val="clear" w:color="auto" w:fill="auto"/>
          </w:tcPr>
          <w:p w14:paraId="591EA4E0" w14:textId="77777777" w:rsidR="00EC6D1D" w:rsidRPr="00984C28" w:rsidRDefault="00EC6D1D" w:rsidP="00EC6D1D">
            <w:pPr>
              <w:pStyle w:val="TableContents"/>
              <w:suppressLineNumbers w:val="0"/>
              <w:suppressAutoHyphens w:val="0"/>
              <w:spacing w:line="260" w:lineRule="exact"/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984C28">
              <w:rPr>
                <w:rFonts w:ascii="Arial" w:hAnsi="Arial" w:cs="Arial"/>
                <w:b/>
                <w:bCs/>
                <w:szCs w:val="20"/>
              </w:rPr>
              <w:t>Registrski podatki</w:t>
            </w:r>
          </w:p>
        </w:tc>
      </w:tr>
      <w:tr w:rsidR="00EC6D1D" w:rsidRPr="00984C28" w14:paraId="08669D14" w14:textId="77777777" w:rsidTr="00EC6D1D">
        <w:trPr>
          <w:trHeight w:val="714"/>
        </w:trPr>
        <w:tc>
          <w:tcPr>
            <w:tcW w:w="2410" w:type="dxa"/>
            <w:tcBorders>
              <w:left w:val="single" w:sz="12" w:space="0" w:color="000000"/>
              <w:bottom w:val="single" w:sz="1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4977FE6" w14:textId="77777777" w:rsidR="00EC6D1D" w:rsidRPr="00984C28" w:rsidRDefault="00EC6D1D" w:rsidP="00EC6D1D">
            <w:pPr>
              <w:pStyle w:val="TableContents"/>
              <w:suppressLineNumbers w:val="0"/>
              <w:suppressAutoHyphens w:val="0"/>
              <w:spacing w:line="260" w:lineRule="exact"/>
              <w:rPr>
                <w:rFonts w:ascii="Arial" w:hAnsi="Arial" w:cs="Arial"/>
                <w:b/>
                <w:bCs/>
                <w:szCs w:val="20"/>
              </w:rPr>
            </w:pPr>
            <w:r w:rsidRPr="00984C28">
              <w:rPr>
                <w:rFonts w:ascii="Arial" w:hAnsi="Arial" w:cs="Arial"/>
                <w:b/>
                <w:bCs/>
                <w:szCs w:val="20"/>
              </w:rPr>
              <w:t>Popoln naziv podjetja</w:t>
            </w:r>
          </w:p>
        </w:tc>
        <w:tc>
          <w:tcPr>
            <w:tcW w:w="7227" w:type="dxa"/>
            <w:gridSpan w:val="3"/>
            <w:tcBorders>
              <w:left w:val="single" w:sz="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53128434" w14:textId="77777777" w:rsidR="00EC6D1D" w:rsidRPr="00984C28" w:rsidRDefault="00EC6D1D" w:rsidP="00EC6D1D">
            <w:pPr>
              <w:pStyle w:val="TableContents"/>
              <w:suppressLineNumbers w:val="0"/>
              <w:suppressAutoHyphens w:val="0"/>
              <w:spacing w:line="260" w:lineRule="exact"/>
              <w:rPr>
                <w:rFonts w:ascii="Arial" w:hAnsi="Arial" w:cs="Arial"/>
                <w:szCs w:val="20"/>
              </w:rPr>
            </w:pPr>
          </w:p>
        </w:tc>
      </w:tr>
      <w:tr w:rsidR="00EC6D1D" w:rsidRPr="00984C28" w14:paraId="2DC5D6B3" w14:textId="77777777" w:rsidTr="00EC6D1D">
        <w:trPr>
          <w:trHeight w:val="321"/>
        </w:trPr>
        <w:tc>
          <w:tcPr>
            <w:tcW w:w="2410" w:type="dxa"/>
            <w:tcBorders>
              <w:top w:val="single" w:sz="12" w:space="0" w:color="000000"/>
              <w:left w:val="single" w:sz="12" w:space="0" w:color="auto"/>
              <w:bottom w:val="single" w:sz="1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3A4C81A" w14:textId="77777777" w:rsidR="00EC6D1D" w:rsidRPr="00984C28" w:rsidRDefault="00EC6D1D" w:rsidP="00EC6D1D">
            <w:pPr>
              <w:pStyle w:val="TableContents"/>
              <w:suppressLineNumbers w:val="0"/>
              <w:suppressAutoHyphens w:val="0"/>
              <w:spacing w:line="260" w:lineRule="exact"/>
              <w:jc w:val="both"/>
              <w:rPr>
                <w:rFonts w:ascii="Arial" w:hAnsi="Arial" w:cs="Arial"/>
                <w:szCs w:val="20"/>
              </w:rPr>
            </w:pPr>
          </w:p>
        </w:tc>
        <w:tc>
          <w:tcPr>
            <w:tcW w:w="2410" w:type="dxa"/>
            <w:tcBorders>
              <w:top w:val="single" w:sz="12" w:space="0" w:color="000000"/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</w:tcPr>
          <w:p w14:paraId="439D845B" w14:textId="77777777" w:rsidR="00EC6D1D" w:rsidRPr="00984C28" w:rsidRDefault="00EC6D1D" w:rsidP="00EC6D1D">
            <w:pPr>
              <w:pStyle w:val="TableContents"/>
              <w:suppressLineNumbers w:val="0"/>
              <w:suppressAutoHyphens w:val="0"/>
              <w:spacing w:line="260" w:lineRule="exact"/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984C28">
              <w:rPr>
                <w:rFonts w:ascii="Arial" w:hAnsi="Arial" w:cs="Arial"/>
                <w:b/>
                <w:bCs/>
                <w:szCs w:val="20"/>
              </w:rPr>
              <w:t>Številka</w:t>
            </w:r>
          </w:p>
        </w:tc>
        <w:tc>
          <w:tcPr>
            <w:tcW w:w="1221" w:type="dxa"/>
            <w:tcBorders>
              <w:top w:val="single" w:sz="12" w:space="0" w:color="000000"/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</w:tcPr>
          <w:p w14:paraId="0CEB7B04" w14:textId="77777777" w:rsidR="00EC6D1D" w:rsidRPr="00984C28" w:rsidRDefault="00EC6D1D" w:rsidP="00EC6D1D">
            <w:pPr>
              <w:pStyle w:val="TableContents"/>
              <w:suppressLineNumbers w:val="0"/>
              <w:suppressAutoHyphens w:val="0"/>
              <w:spacing w:line="260" w:lineRule="exact"/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984C28">
              <w:rPr>
                <w:rFonts w:ascii="Arial" w:hAnsi="Arial" w:cs="Arial"/>
                <w:b/>
                <w:bCs/>
                <w:szCs w:val="20"/>
              </w:rPr>
              <w:t>Datum</w:t>
            </w:r>
          </w:p>
        </w:tc>
        <w:tc>
          <w:tcPr>
            <w:tcW w:w="3596" w:type="dxa"/>
            <w:tcBorders>
              <w:top w:val="single" w:sz="12" w:space="0" w:color="000000"/>
              <w:left w:val="single" w:sz="2" w:space="0" w:color="000000"/>
              <w:bottom w:val="single" w:sz="1" w:space="0" w:color="000000"/>
              <w:right w:val="single" w:sz="12" w:space="0" w:color="auto"/>
            </w:tcBorders>
            <w:shd w:val="clear" w:color="auto" w:fill="auto"/>
          </w:tcPr>
          <w:p w14:paraId="40DB07C5" w14:textId="77777777" w:rsidR="00EC6D1D" w:rsidRPr="00984C28" w:rsidRDefault="00EC6D1D" w:rsidP="00EC6D1D">
            <w:pPr>
              <w:pStyle w:val="TableContents"/>
              <w:suppressLineNumbers w:val="0"/>
              <w:suppressAutoHyphens w:val="0"/>
              <w:spacing w:line="260" w:lineRule="exact"/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984C28">
              <w:rPr>
                <w:rFonts w:ascii="Arial" w:hAnsi="Arial" w:cs="Arial"/>
                <w:b/>
                <w:bCs/>
                <w:szCs w:val="20"/>
              </w:rPr>
              <w:t>Registrsko sodišče</w:t>
            </w:r>
          </w:p>
        </w:tc>
      </w:tr>
      <w:tr w:rsidR="00EC6D1D" w:rsidRPr="00984C28" w14:paraId="6F5B9AE4" w14:textId="77777777" w:rsidTr="00EC6D1D">
        <w:trPr>
          <w:trHeight w:val="519"/>
        </w:trPr>
        <w:tc>
          <w:tcPr>
            <w:tcW w:w="2410" w:type="dxa"/>
            <w:tcBorders>
              <w:left w:val="single" w:sz="12" w:space="0" w:color="auto"/>
              <w:bottom w:val="single" w:sz="4" w:space="0" w:color="auto"/>
              <w:right w:val="single" w:sz="2" w:space="0" w:color="000000"/>
            </w:tcBorders>
            <w:shd w:val="clear" w:color="auto" w:fill="auto"/>
            <w:vAlign w:val="center"/>
          </w:tcPr>
          <w:p w14:paraId="19CA6B78" w14:textId="77777777" w:rsidR="00EC6D1D" w:rsidRPr="00984C28" w:rsidRDefault="00EC6D1D" w:rsidP="00EC6D1D">
            <w:pPr>
              <w:pStyle w:val="TableContents"/>
              <w:suppressLineNumbers w:val="0"/>
              <w:suppressAutoHyphens w:val="0"/>
              <w:spacing w:line="260" w:lineRule="exact"/>
              <w:jc w:val="both"/>
              <w:rPr>
                <w:rFonts w:ascii="Arial" w:hAnsi="Arial" w:cs="Arial"/>
                <w:b/>
                <w:bCs/>
                <w:szCs w:val="20"/>
              </w:rPr>
            </w:pPr>
            <w:r w:rsidRPr="00984C28">
              <w:rPr>
                <w:rFonts w:ascii="Arial" w:hAnsi="Arial" w:cs="Arial"/>
                <w:b/>
                <w:bCs/>
                <w:szCs w:val="20"/>
              </w:rPr>
              <w:t>Prva registracija</w:t>
            </w:r>
          </w:p>
        </w:tc>
        <w:tc>
          <w:tcPr>
            <w:tcW w:w="2410" w:type="dxa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  <w:vAlign w:val="center"/>
          </w:tcPr>
          <w:p w14:paraId="0589974A" w14:textId="77777777" w:rsidR="00EC6D1D" w:rsidRPr="00984C28" w:rsidRDefault="00EC6D1D" w:rsidP="00EC6D1D">
            <w:pPr>
              <w:pStyle w:val="TableContents"/>
              <w:suppressLineNumbers w:val="0"/>
              <w:suppressAutoHyphens w:val="0"/>
              <w:spacing w:line="260" w:lineRule="exact"/>
              <w:rPr>
                <w:rFonts w:ascii="Arial" w:hAnsi="Arial" w:cs="Arial"/>
                <w:szCs w:val="20"/>
              </w:rPr>
            </w:pPr>
          </w:p>
        </w:tc>
        <w:tc>
          <w:tcPr>
            <w:tcW w:w="1221" w:type="dxa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  <w:vAlign w:val="center"/>
          </w:tcPr>
          <w:p w14:paraId="0A7DAA4F" w14:textId="77777777" w:rsidR="00EC6D1D" w:rsidRPr="00984C28" w:rsidRDefault="00EC6D1D" w:rsidP="00EC6D1D">
            <w:pPr>
              <w:pStyle w:val="TableContents"/>
              <w:suppressLineNumbers w:val="0"/>
              <w:suppressAutoHyphens w:val="0"/>
              <w:spacing w:line="260" w:lineRule="exact"/>
              <w:rPr>
                <w:rFonts w:ascii="Arial" w:hAnsi="Arial" w:cs="Arial"/>
                <w:szCs w:val="20"/>
              </w:rPr>
            </w:pPr>
          </w:p>
        </w:tc>
        <w:tc>
          <w:tcPr>
            <w:tcW w:w="3596" w:type="dxa"/>
            <w:tcBorders>
              <w:left w:val="single" w:sz="2" w:space="0" w:color="000000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1FB4390" w14:textId="77777777" w:rsidR="00EC6D1D" w:rsidRPr="00984C28" w:rsidRDefault="00EC6D1D" w:rsidP="00EC6D1D">
            <w:pPr>
              <w:pStyle w:val="TableContents"/>
              <w:suppressLineNumbers w:val="0"/>
              <w:suppressAutoHyphens w:val="0"/>
              <w:spacing w:line="260" w:lineRule="exact"/>
              <w:rPr>
                <w:rFonts w:ascii="Arial" w:hAnsi="Arial" w:cs="Arial"/>
                <w:szCs w:val="20"/>
              </w:rPr>
            </w:pPr>
          </w:p>
        </w:tc>
      </w:tr>
      <w:tr w:rsidR="00EC6D1D" w:rsidRPr="00984C28" w14:paraId="46EF1706" w14:textId="77777777" w:rsidTr="00EC6D1D">
        <w:trPr>
          <w:trHeight w:val="599"/>
        </w:trPr>
        <w:tc>
          <w:tcPr>
            <w:tcW w:w="241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5203C8" w14:textId="77777777" w:rsidR="00EC6D1D" w:rsidRPr="00984C28" w:rsidRDefault="00EC6D1D" w:rsidP="00EC6D1D">
            <w:pPr>
              <w:pStyle w:val="TableContents"/>
              <w:suppressLineNumbers w:val="0"/>
              <w:suppressAutoHyphens w:val="0"/>
              <w:spacing w:line="260" w:lineRule="exact"/>
              <w:jc w:val="both"/>
              <w:rPr>
                <w:rFonts w:ascii="Arial" w:hAnsi="Arial" w:cs="Arial"/>
                <w:b/>
                <w:bCs/>
                <w:szCs w:val="20"/>
              </w:rPr>
            </w:pPr>
            <w:r w:rsidRPr="00984C28">
              <w:rPr>
                <w:rFonts w:ascii="Arial" w:hAnsi="Arial" w:cs="Arial"/>
                <w:b/>
                <w:bCs/>
                <w:szCs w:val="20"/>
              </w:rPr>
              <w:t>Zadnja sprememba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67D94F" w14:textId="77777777" w:rsidR="00EC6D1D" w:rsidRPr="00984C28" w:rsidRDefault="00EC6D1D" w:rsidP="00EC6D1D">
            <w:pPr>
              <w:pStyle w:val="TableContents"/>
              <w:suppressLineNumbers w:val="0"/>
              <w:suppressAutoHyphens w:val="0"/>
              <w:spacing w:line="260" w:lineRule="exact"/>
              <w:rPr>
                <w:rFonts w:ascii="Arial" w:hAnsi="Arial" w:cs="Arial"/>
                <w:szCs w:val="20"/>
              </w:rPr>
            </w:pP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089ABE" w14:textId="77777777" w:rsidR="00EC6D1D" w:rsidRPr="00984C28" w:rsidRDefault="00EC6D1D" w:rsidP="00EC6D1D">
            <w:pPr>
              <w:pStyle w:val="TableContents"/>
              <w:suppressLineNumbers w:val="0"/>
              <w:suppressAutoHyphens w:val="0"/>
              <w:spacing w:line="260" w:lineRule="exact"/>
              <w:rPr>
                <w:rFonts w:ascii="Arial" w:hAnsi="Arial" w:cs="Arial"/>
                <w:szCs w:val="20"/>
              </w:rPr>
            </w:pP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9254C5C" w14:textId="77777777" w:rsidR="00EC6D1D" w:rsidRPr="00984C28" w:rsidRDefault="00EC6D1D" w:rsidP="00EC6D1D">
            <w:pPr>
              <w:pStyle w:val="TableContents"/>
              <w:suppressLineNumbers w:val="0"/>
              <w:suppressAutoHyphens w:val="0"/>
              <w:spacing w:line="260" w:lineRule="exact"/>
              <w:rPr>
                <w:rFonts w:ascii="Arial" w:hAnsi="Arial" w:cs="Arial"/>
                <w:szCs w:val="20"/>
              </w:rPr>
            </w:pPr>
          </w:p>
        </w:tc>
      </w:tr>
      <w:tr w:rsidR="00EC6D1D" w:rsidRPr="00984C28" w14:paraId="3697243F" w14:textId="77777777" w:rsidTr="00EC6D1D">
        <w:trPr>
          <w:trHeight w:val="599"/>
        </w:trPr>
        <w:tc>
          <w:tcPr>
            <w:tcW w:w="4820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532475" w14:textId="77777777" w:rsidR="00EC6D1D" w:rsidRPr="00984C28" w:rsidRDefault="00EC6D1D" w:rsidP="00EC6D1D">
            <w:pPr>
              <w:pStyle w:val="TableContents"/>
              <w:suppressLineNumbers w:val="0"/>
              <w:suppressAutoHyphens w:val="0"/>
              <w:spacing w:line="260" w:lineRule="exact"/>
              <w:rPr>
                <w:rFonts w:ascii="Arial" w:hAnsi="Arial" w:cs="Arial"/>
                <w:b/>
                <w:bCs/>
                <w:szCs w:val="20"/>
              </w:rPr>
            </w:pPr>
            <w:r w:rsidRPr="00984C28">
              <w:rPr>
                <w:rFonts w:ascii="Arial" w:hAnsi="Arial" w:cs="Arial"/>
                <w:b/>
                <w:bCs/>
                <w:szCs w:val="20"/>
              </w:rPr>
              <w:t>Malo, mikro ali srednje podjetje:</w:t>
            </w:r>
          </w:p>
          <w:p w14:paraId="59AA9031" w14:textId="77777777" w:rsidR="00EC6D1D" w:rsidRPr="00984C28" w:rsidRDefault="00EC6D1D" w:rsidP="00EC6D1D">
            <w:pPr>
              <w:pStyle w:val="TableContents"/>
              <w:suppressLineNumbers w:val="0"/>
              <w:suppressAutoHyphens w:val="0"/>
              <w:spacing w:line="260" w:lineRule="exact"/>
              <w:rPr>
                <w:rFonts w:ascii="Arial" w:hAnsi="Arial" w:cs="Arial"/>
                <w:b/>
                <w:bCs/>
                <w:szCs w:val="20"/>
              </w:rPr>
            </w:pPr>
            <w:r w:rsidRPr="00984C28">
              <w:rPr>
                <w:rFonts w:ascii="Arial" w:hAnsi="Arial" w:cs="Arial"/>
                <w:bCs/>
                <w:szCs w:val="20"/>
              </w:rPr>
              <w:t>(</w:t>
            </w:r>
            <w:r w:rsidRPr="00984C28">
              <w:rPr>
                <w:rFonts w:ascii="Arial" w:hAnsi="Arial" w:cs="Arial"/>
                <w:bCs/>
                <w:i/>
                <w:szCs w:val="20"/>
              </w:rPr>
              <w:t>ustrezno označiti</w:t>
            </w:r>
            <w:r w:rsidRPr="00984C28">
              <w:rPr>
                <w:rFonts w:ascii="Arial" w:hAnsi="Arial" w:cs="Arial"/>
                <w:bCs/>
                <w:szCs w:val="20"/>
              </w:rPr>
              <w:t>)</w:t>
            </w:r>
          </w:p>
        </w:tc>
        <w:tc>
          <w:tcPr>
            <w:tcW w:w="4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F6A9305" w14:textId="77777777" w:rsidR="00EC6D1D" w:rsidRPr="00984C28" w:rsidRDefault="00EC6D1D" w:rsidP="00EC6D1D">
            <w:pPr>
              <w:pStyle w:val="TableContents"/>
              <w:suppressLineNumbers w:val="0"/>
              <w:suppressAutoHyphens w:val="0"/>
              <w:spacing w:line="260" w:lineRule="exact"/>
              <w:ind w:left="1079"/>
              <w:rPr>
                <w:rFonts w:ascii="Arial" w:hAnsi="Arial" w:cs="Arial"/>
                <w:szCs w:val="20"/>
              </w:rPr>
            </w:pPr>
            <w:r w:rsidRPr="00984C28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Check24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984C28">
              <w:rPr>
                <w:rFonts w:ascii="Arial" w:hAnsi="Arial" w:cs="Arial"/>
                <w:szCs w:val="20"/>
              </w:rPr>
              <w:instrText xml:space="preserve"> FORMCHECKBOX </w:instrText>
            </w:r>
            <w:r w:rsidR="00F834CC">
              <w:rPr>
                <w:rFonts w:ascii="Arial" w:hAnsi="Arial" w:cs="Arial"/>
                <w:bCs/>
                <w:szCs w:val="20"/>
              </w:rPr>
            </w:r>
            <w:r w:rsidR="00F834CC"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984C28">
              <w:rPr>
                <w:rFonts w:ascii="Arial" w:hAnsi="Arial" w:cs="Arial"/>
                <w:bCs/>
                <w:szCs w:val="20"/>
              </w:rPr>
              <w:fldChar w:fldCharType="end"/>
            </w:r>
            <w:r w:rsidRPr="00984C28">
              <w:rPr>
                <w:rFonts w:ascii="Arial" w:eastAsia="Times New Roman" w:hAnsi="Arial" w:cs="Arial"/>
                <w:kern w:val="0"/>
                <w:szCs w:val="20"/>
                <w:lang w:eastAsia="en-US"/>
              </w:rPr>
              <w:t xml:space="preserve">  DA</w:t>
            </w:r>
            <w:r w:rsidRPr="00984C28">
              <w:rPr>
                <w:rFonts w:ascii="Arial" w:eastAsia="MS Gothic" w:hAnsi="Arial" w:cs="Arial"/>
                <w:kern w:val="0"/>
                <w:szCs w:val="20"/>
                <w:lang w:eastAsia="en-US"/>
              </w:rPr>
              <w:t xml:space="preserve">     </w:t>
            </w:r>
            <w:r w:rsidRPr="00984C28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Check24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984C28">
              <w:rPr>
                <w:rFonts w:ascii="Arial" w:hAnsi="Arial" w:cs="Arial"/>
                <w:szCs w:val="20"/>
              </w:rPr>
              <w:instrText xml:space="preserve"> FORMCHECKBOX </w:instrText>
            </w:r>
            <w:r w:rsidR="00F834CC">
              <w:rPr>
                <w:rFonts w:ascii="Arial" w:hAnsi="Arial" w:cs="Arial"/>
                <w:bCs/>
                <w:szCs w:val="20"/>
              </w:rPr>
            </w:r>
            <w:r w:rsidR="00F834CC"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984C28">
              <w:rPr>
                <w:rFonts w:ascii="Arial" w:hAnsi="Arial" w:cs="Arial"/>
                <w:bCs/>
                <w:szCs w:val="20"/>
              </w:rPr>
              <w:fldChar w:fldCharType="end"/>
            </w:r>
            <w:r w:rsidRPr="00984C28">
              <w:rPr>
                <w:rFonts w:ascii="Arial" w:eastAsia="Times New Roman" w:hAnsi="Arial" w:cs="Arial"/>
                <w:kern w:val="0"/>
                <w:szCs w:val="20"/>
                <w:lang w:eastAsia="en-US"/>
              </w:rPr>
              <w:t xml:space="preserve"> </w:t>
            </w:r>
            <w:r>
              <w:rPr>
                <w:rFonts w:ascii="Arial" w:eastAsia="Times New Roman" w:hAnsi="Arial" w:cs="Arial"/>
                <w:kern w:val="0"/>
                <w:szCs w:val="20"/>
                <w:lang w:eastAsia="en-US"/>
              </w:rPr>
              <w:t xml:space="preserve"> </w:t>
            </w:r>
            <w:r w:rsidRPr="00984C28">
              <w:rPr>
                <w:rFonts w:ascii="Arial" w:eastAsia="Times New Roman" w:hAnsi="Arial" w:cs="Arial"/>
                <w:kern w:val="0"/>
                <w:szCs w:val="20"/>
                <w:lang w:eastAsia="en-US"/>
              </w:rPr>
              <w:t>NE</w:t>
            </w:r>
          </w:p>
        </w:tc>
      </w:tr>
      <w:tr w:rsidR="00EC6D1D" w:rsidRPr="00984C28" w14:paraId="6EE7AC88" w14:textId="77777777" w:rsidTr="00EC6D1D">
        <w:trPr>
          <w:trHeight w:val="599"/>
        </w:trPr>
        <w:tc>
          <w:tcPr>
            <w:tcW w:w="4820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56616C" w14:textId="77777777" w:rsidR="00EC6D1D" w:rsidRPr="001E03A3" w:rsidRDefault="00EC6D1D" w:rsidP="00EC6D1D">
            <w:pPr>
              <w:pStyle w:val="TableContents"/>
              <w:suppressLineNumbers w:val="0"/>
              <w:suppressAutoHyphens w:val="0"/>
              <w:spacing w:line="260" w:lineRule="exact"/>
              <w:rPr>
                <w:rFonts w:ascii="Arial" w:eastAsia="Times New Roman" w:hAnsi="Arial" w:cs="Arial"/>
                <w:b/>
                <w:kern w:val="0"/>
                <w:szCs w:val="20"/>
                <w:lang w:eastAsia="en-US"/>
              </w:rPr>
            </w:pPr>
            <w:r w:rsidRPr="001E03A3">
              <w:rPr>
                <w:rFonts w:ascii="Arial" w:eastAsia="Times New Roman" w:hAnsi="Arial" w:cs="Arial"/>
                <w:b/>
                <w:kern w:val="0"/>
                <w:szCs w:val="20"/>
                <w:lang w:eastAsia="en-US"/>
              </w:rPr>
              <w:t xml:space="preserve">Zavezanec za DDV: </w:t>
            </w:r>
          </w:p>
          <w:p w14:paraId="0FE45297" w14:textId="77777777" w:rsidR="00EC6D1D" w:rsidRPr="00984C28" w:rsidRDefault="00EC6D1D" w:rsidP="00EC6D1D">
            <w:pPr>
              <w:pStyle w:val="TableContents"/>
              <w:suppressLineNumbers w:val="0"/>
              <w:suppressAutoHyphens w:val="0"/>
              <w:spacing w:line="260" w:lineRule="exact"/>
              <w:rPr>
                <w:rFonts w:ascii="Arial" w:hAnsi="Arial" w:cs="Arial"/>
                <w:b/>
                <w:bCs/>
                <w:szCs w:val="20"/>
              </w:rPr>
            </w:pPr>
            <w:r w:rsidRPr="00984C28">
              <w:rPr>
                <w:rFonts w:ascii="Arial" w:eastAsia="Times New Roman" w:hAnsi="Arial" w:cs="Arial"/>
                <w:kern w:val="0"/>
                <w:szCs w:val="20"/>
                <w:lang w:eastAsia="en-US"/>
              </w:rPr>
              <w:t>(</w:t>
            </w:r>
            <w:r w:rsidRPr="00984C28">
              <w:rPr>
                <w:rFonts w:ascii="Arial" w:eastAsia="Times New Roman" w:hAnsi="Arial" w:cs="Arial"/>
                <w:i/>
                <w:kern w:val="0"/>
                <w:szCs w:val="20"/>
                <w:lang w:eastAsia="en-US"/>
              </w:rPr>
              <w:t>ustrezno označiti</w:t>
            </w:r>
            <w:r w:rsidRPr="00984C28">
              <w:rPr>
                <w:rFonts w:ascii="Arial" w:eastAsia="Times New Roman" w:hAnsi="Arial" w:cs="Arial"/>
                <w:kern w:val="0"/>
                <w:szCs w:val="20"/>
                <w:lang w:eastAsia="en-US"/>
              </w:rPr>
              <w:t>)</w:t>
            </w:r>
          </w:p>
        </w:tc>
        <w:tc>
          <w:tcPr>
            <w:tcW w:w="4817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54122FA" w14:textId="77777777" w:rsidR="00EC6D1D" w:rsidRPr="00984C28" w:rsidRDefault="00EC6D1D" w:rsidP="00EC6D1D">
            <w:pPr>
              <w:pStyle w:val="TableContents"/>
              <w:suppressLineNumbers w:val="0"/>
              <w:suppressAutoHyphens w:val="0"/>
              <w:spacing w:line="260" w:lineRule="exact"/>
              <w:ind w:left="1079"/>
              <w:rPr>
                <w:rFonts w:ascii="Arial" w:hAnsi="Arial" w:cs="Arial"/>
                <w:bCs/>
                <w:szCs w:val="20"/>
              </w:rPr>
            </w:pPr>
            <w:r w:rsidRPr="00984C28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Check24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984C28">
              <w:rPr>
                <w:rFonts w:ascii="Arial" w:hAnsi="Arial" w:cs="Arial"/>
                <w:szCs w:val="20"/>
              </w:rPr>
              <w:instrText xml:space="preserve"> FORMCHECKBOX </w:instrText>
            </w:r>
            <w:r w:rsidR="00F834CC">
              <w:rPr>
                <w:rFonts w:ascii="Arial" w:hAnsi="Arial" w:cs="Arial"/>
                <w:bCs/>
                <w:szCs w:val="20"/>
              </w:rPr>
            </w:r>
            <w:r w:rsidR="00F834CC"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984C28">
              <w:rPr>
                <w:rFonts w:ascii="Arial" w:hAnsi="Arial" w:cs="Arial"/>
                <w:bCs/>
                <w:szCs w:val="20"/>
              </w:rPr>
              <w:fldChar w:fldCharType="end"/>
            </w:r>
            <w:r w:rsidRPr="00984C28">
              <w:rPr>
                <w:rFonts w:ascii="Arial" w:eastAsia="Times New Roman" w:hAnsi="Arial" w:cs="Arial"/>
                <w:kern w:val="0"/>
                <w:szCs w:val="20"/>
                <w:lang w:eastAsia="en-US"/>
              </w:rPr>
              <w:t xml:space="preserve">  DA</w:t>
            </w:r>
            <w:r w:rsidRPr="00984C28">
              <w:rPr>
                <w:rFonts w:ascii="Arial" w:eastAsia="MS Gothic" w:hAnsi="Arial" w:cs="Arial"/>
                <w:kern w:val="0"/>
                <w:szCs w:val="20"/>
                <w:lang w:eastAsia="en-US"/>
              </w:rPr>
              <w:t xml:space="preserve">     </w:t>
            </w:r>
            <w:r w:rsidRPr="00984C28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Check24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984C28">
              <w:rPr>
                <w:rFonts w:ascii="Arial" w:hAnsi="Arial" w:cs="Arial"/>
                <w:szCs w:val="20"/>
              </w:rPr>
              <w:instrText xml:space="preserve"> FORMCHECKBOX </w:instrText>
            </w:r>
            <w:r w:rsidR="00F834CC">
              <w:rPr>
                <w:rFonts w:ascii="Arial" w:hAnsi="Arial" w:cs="Arial"/>
                <w:bCs/>
                <w:szCs w:val="20"/>
              </w:rPr>
            </w:r>
            <w:r w:rsidR="00F834CC"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984C28">
              <w:rPr>
                <w:rFonts w:ascii="Arial" w:hAnsi="Arial" w:cs="Arial"/>
                <w:bCs/>
                <w:szCs w:val="20"/>
              </w:rPr>
              <w:fldChar w:fldCharType="end"/>
            </w:r>
            <w:r w:rsidRPr="00984C28">
              <w:rPr>
                <w:rFonts w:ascii="Arial" w:eastAsia="Times New Roman" w:hAnsi="Arial" w:cs="Arial"/>
                <w:kern w:val="0"/>
                <w:szCs w:val="20"/>
                <w:lang w:eastAsia="en-US"/>
              </w:rPr>
              <w:t xml:space="preserve"> </w:t>
            </w:r>
            <w:r>
              <w:rPr>
                <w:rFonts w:ascii="Arial" w:eastAsia="Times New Roman" w:hAnsi="Arial" w:cs="Arial"/>
                <w:kern w:val="0"/>
                <w:szCs w:val="20"/>
                <w:lang w:eastAsia="en-US"/>
              </w:rPr>
              <w:t xml:space="preserve"> </w:t>
            </w:r>
            <w:r w:rsidRPr="00984C28">
              <w:rPr>
                <w:rFonts w:ascii="Arial" w:eastAsia="Times New Roman" w:hAnsi="Arial" w:cs="Arial"/>
                <w:kern w:val="0"/>
                <w:szCs w:val="20"/>
                <w:lang w:eastAsia="en-US"/>
              </w:rPr>
              <w:t>NE</w:t>
            </w:r>
          </w:p>
        </w:tc>
      </w:tr>
    </w:tbl>
    <w:p w14:paraId="7B5FA785" w14:textId="77777777" w:rsidR="0041244B" w:rsidRDefault="0041244B" w:rsidP="00CE7874">
      <w:pPr>
        <w:suppressAutoHyphens w:val="0"/>
        <w:rPr>
          <w:rFonts w:ascii="Arial" w:hAnsi="Arial" w:cs="Arial"/>
          <w:sz w:val="22"/>
          <w:szCs w:val="22"/>
        </w:rPr>
      </w:pPr>
    </w:p>
    <w:p w14:paraId="5946AB3F" w14:textId="77777777" w:rsidR="00EC6D1D" w:rsidRPr="00EC6D1D" w:rsidRDefault="00EC6D1D" w:rsidP="00EC6D1D">
      <w:pPr>
        <w:pStyle w:val="ListParagraph"/>
        <w:numPr>
          <w:ilvl w:val="1"/>
          <w:numId w:val="35"/>
        </w:numPr>
        <w:suppressAutoHyphens w:val="0"/>
        <w:spacing w:after="120" w:line="260" w:lineRule="exact"/>
        <w:rPr>
          <w:rFonts w:ascii="Arial" w:hAnsi="Arial" w:cs="Arial"/>
          <w:b/>
          <w:bCs/>
          <w:szCs w:val="20"/>
        </w:rPr>
      </w:pPr>
      <w:r w:rsidRPr="00EC6D1D">
        <w:rPr>
          <w:rFonts w:ascii="Arial" w:hAnsi="Arial" w:cs="Arial"/>
          <w:b/>
          <w:bCs/>
          <w:szCs w:val="20"/>
        </w:rPr>
        <w:t>NASTOPANJE S PODIZVAJALCI</w:t>
      </w:r>
    </w:p>
    <w:p w14:paraId="0724811B" w14:textId="77777777" w:rsidR="00EC6D1D" w:rsidRDefault="00EC6D1D" w:rsidP="00EC6D1D">
      <w:pPr>
        <w:suppressAutoHyphens w:val="0"/>
        <w:spacing w:line="260" w:lineRule="exact"/>
        <w:jc w:val="both"/>
        <w:rPr>
          <w:rFonts w:ascii="Arial" w:hAnsi="Arial" w:cs="Arial"/>
          <w:sz w:val="22"/>
          <w:szCs w:val="22"/>
        </w:rPr>
      </w:pPr>
    </w:p>
    <w:p w14:paraId="1E79ADE5" w14:textId="77777777" w:rsidR="00EC6D1D" w:rsidRDefault="00EC6D1D" w:rsidP="00EC6D1D">
      <w:pPr>
        <w:suppressAutoHyphens w:val="0"/>
        <w:spacing w:line="260" w:lineRule="exact"/>
        <w:rPr>
          <w:rFonts w:ascii="Arial" w:hAnsi="Arial" w:cs="Arial"/>
          <w:szCs w:val="20"/>
        </w:rPr>
      </w:pPr>
      <w:r w:rsidRPr="00F73BE9">
        <w:rPr>
          <w:rFonts w:ascii="Arial" w:hAnsi="Arial" w:cs="Arial"/>
          <w:szCs w:val="20"/>
        </w:rPr>
        <w:t xml:space="preserve">Ponudnik nastopa s podizvajalci </w:t>
      </w:r>
      <w:r w:rsidRPr="00F73BE9">
        <w:rPr>
          <w:rFonts w:ascii="Arial" w:hAnsi="Arial" w:cs="Arial"/>
          <w:i/>
          <w:szCs w:val="20"/>
        </w:rPr>
        <w:t>(izberite ustrezen odgovor)</w:t>
      </w:r>
      <w:r w:rsidRPr="00F73BE9">
        <w:rPr>
          <w:rFonts w:ascii="Arial" w:hAnsi="Arial" w:cs="Arial"/>
          <w:szCs w:val="20"/>
        </w:rPr>
        <w:t>:</w:t>
      </w:r>
    </w:p>
    <w:p w14:paraId="3D10EFCD" w14:textId="77777777" w:rsidR="00EC6D1D" w:rsidRPr="00F73BE9" w:rsidRDefault="00EC6D1D" w:rsidP="00EC6D1D">
      <w:pPr>
        <w:suppressAutoHyphens w:val="0"/>
        <w:spacing w:line="260" w:lineRule="exact"/>
        <w:rPr>
          <w:rFonts w:ascii="Arial" w:hAnsi="Arial" w:cs="Arial"/>
          <w:szCs w:val="20"/>
        </w:rPr>
      </w:pPr>
    </w:p>
    <w:p w14:paraId="4DCC5B7F" w14:textId="77777777" w:rsidR="00EC6D1D" w:rsidRPr="00F73BE9" w:rsidRDefault="00EC6D1D" w:rsidP="00EC6D1D">
      <w:pPr>
        <w:suppressAutoHyphens w:val="0"/>
        <w:spacing w:line="260" w:lineRule="exact"/>
        <w:rPr>
          <w:rFonts w:ascii="Arial" w:hAnsi="Arial" w:cs="Arial"/>
          <w:b/>
          <w:szCs w:val="20"/>
        </w:rPr>
      </w:pPr>
      <w:r w:rsidRPr="00F73BE9">
        <w:rPr>
          <w:rFonts w:ascii="Arial" w:hAnsi="Arial" w:cs="Arial"/>
          <w:bCs/>
          <w:szCs w:val="20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F73BE9">
        <w:rPr>
          <w:rFonts w:ascii="Arial" w:hAnsi="Arial" w:cs="Arial"/>
          <w:szCs w:val="20"/>
        </w:rPr>
        <w:instrText xml:space="preserve"> FORMCHECKBOX </w:instrText>
      </w:r>
      <w:r w:rsidR="00F834CC">
        <w:rPr>
          <w:rFonts w:ascii="Arial" w:hAnsi="Arial" w:cs="Arial"/>
          <w:bCs/>
          <w:szCs w:val="20"/>
        </w:rPr>
      </w:r>
      <w:r w:rsidR="00F834CC">
        <w:rPr>
          <w:rFonts w:ascii="Arial" w:hAnsi="Arial" w:cs="Arial"/>
          <w:bCs/>
          <w:szCs w:val="20"/>
        </w:rPr>
        <w:fldChar w:fldCharType="separate"/>
      </w:r>
      <w:r w:rsidRPr="00F73BE9">
        <w:rPr>
          <w:rFonts w:ascii="Arial" w:hAnsi="Arial" w:cs="Arial"/>
          <w:bCs/>
          <w:szCs w:val="20"/>
        </w:rPr>
        <w:fldChar w:fldCharType="end"/>
      </w:r>
      <w:r w:rsidRPr="00F73BE9">
        <w:rPr>
          <w:rFonts w:ascii="Arial" w:eastAsia="Times New Roman" w:hAnsi="Arial" w:cs="Arial"/>
          <w:kern w:val="0"/>
          <w:szCs w:val="20"/>
          <w:lang w:eastAsia="en-US"/>
        </w:rPr>
        <w:t xml:space="preserve">  DA</w:t>
      </w:r>
      <w:r w:rsidRPr="00F73BE9">
        <w:rPr>
          <w:rFonts w:ascii="MS Gothic" w:eastAsia="MS Gothic" w:hAnsi="MS Gothic" w:cs="MS Gothic"/>
          <w:kern w:val="0"/>
          <w:szCs w:val="20"/>
          <w:lang w:eastAsia="en-US"/>
        </w:rPr>
        <w:t xml:space="preserve">   </w:t>
      </w:r>
      <w:r w:rsidRPr="00F73BE9">
        <w:rPr>
          <w:rFonts w:ascii="MS Gothic" w:eastAsia="MS Gothic" w:hAnsi="MS Gothic" w:cs="MS Gothic"/>
          <w:kern w:val="0"/>
          <w:szCs w:val="20"/>
          <w:lang w:eastAsia="en-US"/>
        </w:rPr>
        <w:tab/>
        <w:t xml:space="preserve">  </w:t>
      </w:r>
      <w:r w:rsidRPr="00F73BE9">
        <w:rPr>
          <w:rFonts w:ascii="Arial" w:hAnsi="Arial" w:cs="Arial"/>
          <w:bCs/>
          <w:szCs w:val="20"/>
        </w:rPr>
        <w:fldChar w:fldCharType="begin">
          <w:ffData>
            <w:name w:val="Check24"/>
            <w:enabled/>
            <w:calcOnExit w:val="0"/>
            <w:checkBox>
              <w:size w:val="20"/>
              <w:default w:val="0"/>
            </w:checkBox>
          </w:ffData>
        </w:fldChar>
      </w:r>
      <w:r w:rsidRPr="00F73BE9">
        <w:rPr>
          <w:rFonts w:ascii="Arial" w:hAnsi="Arial" w:cs="Arial"/>
          <w:szCs w:val="20"/>
        </w:rPr>
        <w:instrText xml:space="preserve"> FORMCHECKBOX </w:instrText>
      </w:r>
      <w:r w:rsidR="00F834CC">
        <w:rPr>
          <w:rFonts w:ascii="Arial" w:hAnsi="Arial" w:cs="Arial"/>
          <w:bCs/>
          <w:szCs w:val="20"/>
        </w:rPr>
      </w:r>
      <w:r w:rsidR="00F834CC">
        <w:rPr>
          <w:rFonts w:ascii="Arial" w:hAnsi="Arial" w:cs="Arial"/>
          <w:bCs/>
          <w:szCs w:val="20"/>
        </w:rPr>
        <w:fldChar w:fldCharType="separate"/>
      </w:r>
      <w:r w:rsidRPr="00F73BE9">
        <w:rPr>
          <w:rFonts w:ascii="Arial" w:hAnsi="Arial" w:cs="Arial"/>
          <w:bCs/>
          <w:szCs w:val="20"/>
        </w:rPr>
        <w:fldChar w:fldCharType="end"/>
      </w:r>
      <w:r w:rsidRPr="00F73BE9">
        <w:rPr>
          <w:rFonts w:ascii="Arial" w:eastAsia="Times New Roman" w:hAnsi="Arial" w:cs="Arial"/>
          <w:kern w:val="0"/>
          <w:szCs w:val="20"/>
          <w:lang w:eastAsia="en-US"/>
        </w:rPr>
        <w:t xml:space="preserve"> NE</w:t>
      </w:r>
    </w:p>
    <w:p w14:paraId="33DEF0AD" w14:textId="77777777" w:rsidR="00EC6D1D" w:rsidRPr="00F73BE9" w:rsidRDefault="00EC6D1D" w:rsidP="00EC6D1D">
      <w:pPr>
        <w:suppressAutoHyphens w:val="0"/>
        <w:spacing w:line="260" w:lineRule="exact"/>
        <w:jc w:val="both"/>
        <w:rPr>
          <w:rFonts w:ascii="Arial" w:hAnsi="Arial" w:cs="Arial"/>
          <w:b/>
          <w:bCs/>
          <w:szCs w:val="20"/>
        </w:rPr>
      </w:pPr>
    </w:p>
    <w:p w14:paraId="0AC3F903" w14:textId="77777777" w:rsidR="00EC6D1D" w:rsidRPr="00E8723D" w:rsidRDefault="00EC6D1D" w:rsidP="00EC6D1D">
      <w:pPr>
        <w:keepNext/>
        <w:keepLines/>
        <w:spacing w:line="260" w:lineRule="exact"/>
        <w:jc w:val="both"/>
        <w:rPr>
          <w:rFonts w:ascii="Arial" w:hAnsi="Arial" w:cs="Arial"/>
          <w:szCs w:val="20"/>
        </w:rPr>
      </w:pPr>
      <w:r w:rsidRPr="00F73BE9">
        <w:rPr>
          <w:rFonts w:ascii="Arial" w:hAnsi="Arial" w:cs="Arial"/>
          <w:szCs w:val="20"/>
        </w:rPr>
        <w:t xml:space="preserve">Ponudnik oziroma udeleženec v skupnem poslu, ki nastopa s podizvajalci, mora za vsakega od podizvajalcev predložiti izpolnjen, podpisan iz </w:t>
      </w:r>
      <w:r w:rsidRPr="00E8723D">
        <w:rPr>
          <w:rFonts w:ascii="Arial" w:hAnsi="Arial" w:cs="Arial"/>
          <w:szCs w:val="20"/>
        </w:rPr>
        <w:t xml:space="preserve">žigosan </w:t>
      </w:r>
      <w:r w:rsidRPr="00E8723D">
        <w:rPr>
          <w:rFonts w:ascii="Arial" w:hAnsi="Arial" w:cs="Arial"/>
          <w:b/>
          <w:szCs w:val="20"/>
        </w:rPr>
        <w:t>obrazec P-6 »</w:t>
      </w:r>
      <w:r w:rsidRPr="00E8723D">
        <w:rPr>
          <w:rFonts w:ascii="Arial" w:hAnsi="Arial" w:cs="Arial"/>
          <w:b/>
          <w:color w:val="000000"/>
          <w:szCs w:val="20"/>
        </w:rPr>
        <w:t>Podatki o podizvajalcu</w:t>
      </w:r>
      <w:r w:rsidRPr="00E8723D">
        <w:rPr>
          <w:rFonts w:ascii="Arial" w:hAnsi="Arial" w:cs="Arial"/>
          <w:b/>
          <w:szCs w:val="20"/>
        </w:rPr>
        <w:t>«</w:t>
      </w:r>
      <w:r w:rsidRPr="00E8723D">
        <w:rPr>
          <w:rFonts w:ascii="Arial" w:hAnsi="Arial" w:cs="Arial"/>
          <w:szCs w:val="20"/>
        </w:rPr>
        <w:t>, v katerega mora navesti vse zahtevane podatke.</w:t>
      </w:r>
    </w:p>
    <w:p w14:paraId="1B34AB9A" w14:textId="77777777" w:rsidR="00EC6D1D" w:rsidRPr="00E8723D" w:rsidRDefault="00EC6D1D" w:rsidP="00EC6D1D">
      <w:pPr>
        <w:suppressAutoHyphens w:val="0"/>
        <w:spacing w:line="260" w:lineRule="exact"/>
        <w:jc w:val="both"/>
        <w:rPr>
          <w:rFonts w:ascii="Arial" w:hAnsi="Arial" w:cs="Arial"/>
          <w:bCs/>
          <w:szCs w:val="20"/>
        </w:rPr>
      </w:pPr>
    </w:p>
    <w:p w14:paraId="4EA7FFAC" w14:textId="77777777" w:rsidR="00EC6D1D" w:rsidRPr="00BA53CC" w:rsidRDefault="00EC6D1D" w:rsidP="00EC6D1D">
      <w:pPr>
        <w:suppressAutoHyphens w:val="0"/>
        <w:spacing w:line="260" w:lineRule="exact"/>
        <w:jc w:val="both"/>
        <w:rPr>
          <w:rFonts w:ascii="Arial" w:hAnsi="Arial" w:cs="Arial"/>
          <w:bCs/>
          <w:szCs w:val="20"/>
        </w:rPr>
      </w:pPr>
      <w:r w:rsidRPr="00E8723D">
        <w:rPr>
          <w:rFonts w:ascii="Arial" w:hAnsi="Arial" w:cs="Arial"/>
          <w:bCs/>
          <w:szCs w:val="20"/>
        </w:rPr>
        <w:t xml:space="preserve">V primeru, če podizvajalci zahtevajo neposredna plačila, mora ponudnik za vse nominirane podizvajalce v ponudbi predložiti izpolnjeno, podpisano in žigosano </w:t>
      </w:r>
      <w:r w:rsidRPr="00027735">
        <w:rPr>
          <w:rFonts w:ascii="Arial" w:hAnsi="Arial" w:cs="Arial"/>
          <w:b/>
          <w:bCs/>
          <w:szCs w:val="20"/>
        </w:rPr>
        <w:t>Soglasje podizvajalca</w:t>
      </w:r>
      <w:r w:rsidRPr="00E8723D">
        <w:rPr>
          <w:rFonts w:ascii="Arial" w:hAnsi="Arial" w:cs="Arial"/>
          <w:bCs/>
          <w:szCs w:val="20"/>
        </w:rPr>
        <w:t xml:space="preserve"> v obrazcu P-6 </w:t>
      </w:r>
      <w:r w:rsidRPr="00E8723D">
        <w:rPr>
          <w:rFonts w:ascii="Arial" w:hAnsi="Arial" w:cs="Arial"/>
          <w:szCs w:val="20"/>
        </w:rPr>
        <w:t>»</w:t>
      </w:r>
      <w:r w:rsidRPr="00E8723D">
        <w:rPr>
          <w:rFonts w:ascii="Arial" w:hAnsi="Arial" w:cs="Arial"/>
          <w:color w:val="000000"/>
          <w:szCs w:val="20"/>
        </w:rPr>
        <w:t>Podatki o podizvajalcu</w:t>
      </w:r>
      <w:r w:rsidRPr="00E8723D">
        <w:rPr>
          <w:rFonts w:ascii="Arial" w:hAnsi="Arial" w:cs="Arial"/>
          <w:szCs w:val="20"/>
        </w:rPr>
        <w:t>«</w:t>
      </w:r>
      <w:r w:rsidRPr="00E8723D">
        <w:rPr>
          <w:rFonts w:ascii="Arial" w:hAnsi="Arial" w:cs="Arial"/>
          <w:bCs/>
          <w:szCs w:val="20"/>
        </w:rPr>
        <w:t>.</w:t>
      </w:r>
    </w:p>
    <w:p w14:paraId="3E0B98D3" w14:textId="77777777" w:rsidR="00EC6D1D" w:rsidRDefault="00EC6D1D" w:rsidP="00EC6D1D">
      <w:pPr>
        <w:keepNext/>
        <w:keepLines/>
        <w:spacing w:line="260" w:lineRule="exact"/>
        <w:jc w:val="both"/>
        <w:rPr>
          <w:rFonts w:ascii="Arial" w:hAnsi="Arial" w:cs="Arial"/>
          <w:szCs w:val="20"/>
        </w:rPr>
      </w:pPr>
      <w:r w:rsidRPr="00BA53CC">
        <w:rPr>
          <w:rFonts w:ascii="Arial" w:hAnsi="Arial" w:cs="Arial"/>
          <w:szCs w:val="20"/>
        </w:rPr>
        <w:t>Ponudniku oz. udeležencu v skupnem poslu, ki nastopa brez podizvajalcev, ni potrebno predložiti obrazca P-6 »</w:t>
      </w:r>
      <w:r>
        <w:rPr>
          <w:rFonts w:ascii="Arial" w:hAnsi="Arial" w:cs="Arial"/>
          <w:color w:val="000000"/>
          <w:szCs w:val="20"/>
        </w:rPr>
        <w:t>Podatki o podizvajalcu</w:t>
      </w:r>
      <w:r w:rsidRPr="00BA53CC">
        <w:rPr>
          <w:rFonts w:ascii="Arial" w:hAnsi="Arial" w:cs="Arial"/>
          <w:szCs w:val="20"/>
        </w:rPr>
        <w:t>«.</w:t>
      </w:r>
    </w:p>
    <w:p w14:paraId="17296289" w14:textId="4796A483" w:rsidR="00EC6D1D" w:rsidRDefault="00EC6D1D" w:rsidP="00EC6D1D">
      <w:pPr>
        <w:keepNext/>
        <w:keepLines/>
        <w:spacing w:line="260" w:lineRule="exact"/>
        <w:jc w:val="both"/>
        <w:rPr>
          <w:rFonts w:ascii="Arial" w:hAnsi="Arial" w:cs="Arial"/>
          <w:szCs w:val="20"/>
        </w:rPr>
      </w:pPr>
    </w:p>
    <w:p w14:paraId="7932022A" w14:textId="6C12DC93" w:rsidR="00EC6D1D" w:rsidRDefault="00EC6D1D" w:rsidP="00EC6D1D">
      <w:pPr>
        <w:keepNext/>
        <w:keepLines/>
        <w:spacing w:line="260" w:lineRule="exact"/>
        <w:jc w:val="both"/>
        <w:rPr>
          <w:rFonts w:ascii="Arial" w:hAnsi="Arial" w:cs="Arial"/>
          <w:szCs w:val="20"/>
        </w:rPr>
      </w:pPr>
    </w:p>
    <w:p w14:paraId="2AA4E73E" w14:textId="46EB538F" w:rsidR="00EC6D1D" w:rsidRDefault="00EC6D1D" w:rsidP="00EC6D1D">
      <w:pPr>
        <w:keepNext/>
        <w:keepLines/>
        <w:spacing w:line="260" w:lineRule="exact"/>
        <w:jc w:val="both"/>
        <w:rPr>
          <w:rFonts w:ascii="Arial" w:hAnsi="Arial" w:cs="Arial"/>
          <w:szCs w:val="20"/>
        </w:rPr>
      </w:pPr>
    </w:p>
    <w:p w14:paraId="4CF17E4C" w14:textId="7C126582" w:rsidR="00EC6D1D" w:rsidRDefault="00EC6D1D" w:rsidP="00EC6D1D">
      <w:pPr>
        <w:keepNext/>
        <w:keepLines/>
        <w:spacing w:line="260" w:lineRule="exact"/>
        <w:jc w:val="both"/>
        <w:rPr>
          <w:rFonts w:ascii="Arial" w:hAnsi="Arial" w:cs="Arial"/>
          <w:szCs w:val="20"/>
        </w:rPr>
      </w:pPr>
    </w:p>
    <w:p w14:paraId="68CD2828" w14:textId="688FC430" w:rsidR="00EC6D1D" w:rsidRDefault="00EC6D1D" w:rsidP="00EC6D1D">
      <w:pPr>
        <w:keepNext/>
        <w:keepLines/>
        <w:spacing w:line="260" w:lineRule="exact"/>
        <w:jc w:val="both"/>
        <w:rPr>
          <w:rFonts w:ascii="Arial" w:hAnsi="Arial" w:cs="Arial"/>
          <w:szCs w:val="20"/>
        </w:rPr>
      </w:pPr>
    </w:p>
    <w:p w14:paraId="6E6655C1" w14:textId="688FC430" w:rsidR="00EC6D1D" w:rsidRDefault="00EC6D1D" w:rsidP="00EC6D1D">
      <w:pPr>
        <w:keepNext/>
        <w:keepLines/>
        <w:spacing w:line="260" w:lineRule="exact"/>
        <w:jc w:val="both"/>
        <w:rPr>
          <w:rFonts w:ascii="Arial" w:hAnsi="Arial" w:cs="Arial"/>
          <w:szCs w:val="20"/>
        </w:rPr>
      </w:pPr>
    </w:p>
    <w:p w14:paraId="2678F138" w14:textId="6ED58419" w:rsidR="00EC6D1D" w:rsidRDefault="00EC6D1D" w:rsidP="00EC6D1D">
      <w:pPr>
        <w:keepNext/>
        <w:keepLines/>
        <w:spacing w:line="260" w:lineRule="exact"/>
        <w:jc w:val="both"/>
        <w:rPr>
          <w:rFonts w:ascii="Arial" w:hAnsi="Arial" w:cs="Arial"/>
          <w:szCs w:val="20"/>
        </w:rPr>
      </w:pPr>
    </w:p>
    <w:p w14:paraId="10399B16" w14:textId="0A4E39C4" w:rsidR="00EC6D1D" w:rsidRDefault="00EC6D1D" w:rsidP="00EC6D1D">
      <w:pPr>
        <w:keepNext/>
        <w:keepLines/>
        <w:spacing w:line="260" w:lineRule="exact"/>
        <w:jc w:val="both"/>
        <w:rPr>
          <w:rFonts w:ascii="Arial" w:hAnsi="Arial" w:cs="Arial"/>
          <w:szCs w:val="20"/>
        </w:rPr>
      </w:pPr>
    </w:p>
    <w:p w14:paraId="760AD1CB" w14:textId="58032FD3" w:rsidR="00EC6D1D" w:rsidRDefault="00EC6D1D" w:rsidP="00EC6D1D">
      <w:pPr>
        <w:keepNext/>
        <w:keepLines/>
        <w:spacing w:line="260" w:lineRule="exact"/>
        <w:jc w:val="both"/>
        <w:rPr>
          <w:rFonts w:ascii="Arial" w:hAnsi="Arial" w:cs="Arial"/>
          <w:szCs w:val="20"/>
        </w:rPr>
      </w:pPr>
    </w:p>
    <w:p w14:paraId="0D4E8BF2" w14:textId="248F6CC7" w:rsidR="00EC6D1D" w:rsidRDefault="00EC6D1D" w:rsidP="00EC6D1D">
      <w:pPr>
        <w:keepNext/>
        <w:keepLines/>
        <w:spacing w:line="260" w:lineRule="exact"/>
        <w:jc w:val="both"/>
        <w:rPr>
          <w:rFonts w:ascii="Arial" w:hAnsi="Arial" w:cs="Arial"/>
          <w:szCs w:val="20"/>
        </w:rPr>
      </w:pPr>
    </w:p>
    <w:p w14:paraId="2D4CCF8F" w14:textId="77777777" w:rsidR="00EC6D1D" w:rsidRDefault="00EC6D1D" w:rsidP="00EC6D1D">
      <w:pPr>
        <w:keepNext/>
        <w:keepLines/>
        <w:spacing w:line="260" w:lineRule="exact"/>
        <w:jc w:val="both"/>
        <w:rPr>
          <w:rFonts w:ascii="Arial" w:hAnsi="Arial" w:cs="Arial"/>
          <w:szCs w:val="20"/>
        </w:rPr>
      </w:pPr>
    </w:p>
    <w:p w14:paraId="4AAB868A" w14:textId="3E664775" w:rsidR="00EC6D1D" w:rsidRDefault="00EC6D1D" w:rsidP="00EC6D1D">
      <w:pPr>
        <w:keepNext/>
        <w:keepLines/>
        <w:spacing w:line="260" w:lineRule="exact"/>
        <w:jc w:val="both"/>
        <w:rPr>
          <w:rFonts w:ascii="Arial" w:hAnsi="Arial" w:cs="Arial"/>
          <w:szCs w:val="20"/>
        </w:rPr>
      </w:pPr>
    </w:p>
    <w:p w14:paraId="74D0234D" w14:textId="57899FCF" w:rsidR="00EC6D1D" w:rsidRDefault="00EC6D1D" w:rsidP="00EC6D1D">
      <w:pPr>
        <w:keepNext/>
        <w:keepLines/>
        <w:spacing w:line="260" w:lineRule="exact"/>
        <w:jc w:val="both"/>
        <w:rPr>
          <w:rFonts w:ascii="Arial" w:hAnsi="Arial" w:cs="Arial"/>
          <w:szCs w:val="20"/>
        </w:rPr>
      </w:pPr>
    </w:p>
    <w:p w14:paraId="55C4B991" w14:textId="77777777" w:rsidR="00EC6D1D" w:rsidRDefault="00EC6D1D" w:rsidP="00EC6D1D">
      <w:pPr>
        <w:keepNext/>
        <w:keepLines/>
        <w:spacing w:line="260" w:lineRule="exact"/>
        <w:jc w:val="both"/>
        <w:rPr>
          <w:rFonts w:ascii="Arial" w:hAnsi="Arial" w:cs="Arial"/>
          <w:szCs w:val="20"/>
        </w:rPr>
      </w:pPr>
    </w:p>
    <w:p w14:paraId="5DF2B00A" w14:textId="77777777" w:rsidR="00EC6D1D" w:rsidRDefault="00EC6D1D" w:rsidP="00EC6D1D">
      <w:pPr>
        <w:keepNext/>
        <w:keepLines/>
        <w:spacing w:line="260" w:lineRule="exact"/>
        <w:jc w:val="both"/>
        <w:rPr>
          <w:rFonts w:ascii="Arial" w:hAnsi="Arial" w:cs="Arial"/>
          <w:szCs w:val="20"/>
        </w:rPr>
      </w:pPr>
    </w:p>
    <w:p w14:paraId="49F4A9F7" w14:textId="77777777" w:rsidR="00EC6D1D" w:rsidRDefault="00EC6D1D" w:rsidP="00C1122B">
      <w:pPr>
        <w:rPr>
          <w:rFonts w:ascii="Arial" w:hAnsi="Arial" w:cs="Arial"/>
          <w:b/>
          <w:bCs/>
          <w:color w:val="000000"/>
          <w:sz w:val="22"/>
          <w:szCs w:val="22"/>
        </w:rPr>
      </w:pPr>
    </w:p>
    <w:p w14:paraId="650E5556" w14:textId="77777777" w:rsidR="00EC6D1D" w:rsidRDefault="00EC6D1D" w:rsidP="00C1122B">
      <w:pPr>
        <w:rPr>
          <w:rFonts w:ascii="Arial" w:hAnsi="Arial" w:cs="Arial"/>
          <w:b/>
          <w:bCs/>
          <w:color w:val="000000"/>
          <w:sz w:val="22"/>
          <w:szCs w:val="22"/>
        </w:rPr>
      </w:pPr>
    </w:p>
    <w:p w14:paraId="35F504A5" w14:textId="3FEF9405" w:rsidR="001B4242" w:rsidRDefault="001B4242" w:rsidP="00C1122B">
      <w:pPr>
        <w:rPr>
          <w:rFonts w:ascii="Arial" w:hAnsi="Arial" w:cs="Arial"/>
          <w:b/>
          <w:bCs/>
          <w:color w:val="000000"/>
          <w:sz w:val="22"/>
          <w:szCs w:val="22"/>
        </w:rPr>
      </w:pPr>
      <w:r w:rsidRPr="00C1122B">
        <w:rPr>
          <w:rFonts w:ascii="Arial" w:hAnsi="Arial" w:cs="Arial"/>
          <w:b/>
          <w:bCs/>
          <w:color w:val="000000"/>
          <w:sz w:val="22"/>
          <w:szCs w:val="22"/>
        </w:rPr>
        <w:t>3</w:t>
      </w:r>
      <w:r w:rsidR="00C1122B">
        <w:rPr>
          <w:rFonts w:ascii="Arial" w:hAnsi="Arial" w:cs="Arial"/>
          <w:b/>
          <w:bCs/>
          <w:color w:val="000000"/>
          <w:sz w:val="22"/>
          <w:szCs w:val="22"/>
        </w:rPr>
        <w:t>.</w:t>
      </w:r>
      <w:r w:rsidRPr="00C1122B">
        <w:rPr>
          <w:rFonts w:ascii="Arial" w:hAnsi="Arial" w:cs="Arial"/>
          <w:b/>
          <w:bCs/>
          <w:color w:val="000000"/>
          <w:sz w:val="22"/>
          <w:szCs w:val="22"/>
        </w:rPr>
        <w:t xml:space="preserve"> REFERENCE</w:t>
      </w:r>
    </w:p>
    <w:p w14:paraId="28D8D2E3" w14:textId="77777777" w:rsidR="00C1122B" w:rsidRPr="00C1122B" w:rsidRDefault="00C1122B" w:rsidP="00C1122B">
      <w:pPr>
        <w:rPr>
          <w:rFonts w:ascii="Arial" w:hAnsi="Arial" w:cs="Arial"/>
          <w:b/>
          <w:bCs/>
          <w:color w:val="000000"/>
          <w:sz w:val="22"/>
          <w:szCs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25"/>
        <w:gridCol w:w="7002"/>
      </w:tblGrid>
      <w:tr w:rsidR="0028597C" w:rsidRPr="00566E40" w14:paraId="3026AE36" w14:textId="77777777" w:rsidTr="009447F7">
        <w:tc>
          <w:tcPr>
            <w:tcW w:w="2625" w:type="dxa"/>
          </w:tcPr>
          <w:p w14:paraId="119E837B" w14:textId="77777777" w:rsidR="0028597C" w:rsidRPr="00566E40" w:rsidRDefault="0028597C" w:rsidP="0028597C">
            <w:pPr>
              <w:suppressAutoHyphens w:val="0"/>
              <w:spacing w:before="120" w:after="120" w:line="260" w:lineRule="exact"/>
              <w:rPr>
                <w:rFonts w:ascii="Arial" w:hAnsi="Arial" w:cs="Arial"/>
                <w:szCs w:val="20"/>
              </w:rPr>
            </w:pPr>
            <w:r w:rsidRPr="00566E40">
              <w:rPr>
                <w:rFonts w:ascii="Arial" w:hAnsi="Arial" w:cs="Arial"/>
                <w:szCs w:val="20"/>
              </w:rPr>
              <w:t>Predmet javnega naročila</w:t>
            </w:r>
          </w:p>
        </w:tc>
        <w:tc>
          <w:tcPr>
            <w:tcW w:w="7002" w:type="dxa"/>
          </w:tcPr>
          <w:p w14:paraId="0926CA2C" w14:textId="1A27CB8C" w:rsidR="0028597C" w:rsidRPr="00566E40" w:rsidRDefault="0028597C" w:rsidP="0028597C">
            <w:pPr>
              <w:suppressAutoHyphens w:val="0"/>
              <w:spacing w:before="120" w:after="120" w:line="260" w:lineRule="exact"/>
              <w:jc w:val="both"/>
              <w:rPr>
                <w:rFonts w:ascii="Arial" w:hAnsi="Arial" w:cs="Arial"/>
                <w:b/>
                <w:szCs w:val="20"/>
              </w:rPr>
            </w:pPr>
            <w:r w:rsidRPr="00A95F05">
              <w:rPr>
                <w:rFonts w:ascii="Arial" w:hAnsi="Arial" w:cs="Arial"/>
                <w:b/>
                <w:color w:val="000000"/>
                <w:szCs w:val="20"/>
                <w:lang w:eastAsia="ar-SA"/>
              </w:rPr>
              <w:t xml:space="preserve">Urejanje, evidentiranje in digitalizacija dokumentarnega in arhivskega gradiva Ministrstva za zunanje </w:t>
            </w:r>
            <w:r>
              <w:rPr>
                <w:rFonts w:ascii="Arial" w:hAnsi="Arial" w:cs="Arial"/>
                <w:b/>
                <w:color w:val="000000"/>
                <w:szCs w:val="20"/>
                <w:lang w:eastAsia="ar-SA"/>
              </w:rPr>
              <w:t xml:space="preserve">in evropske </w:t>
            </w:r>
            <w:r w:rsidRPr="00A95F05">
              <w:rPr>
                <w:rFonts w:ascii="Arial" w:hAnsi="Arial" w:cs="Arial"/>
                <w:b/>
                <w:color w:val="000000"/>
                <w:szCs w:val="20"/>
                <w:lang w:eastAsia="ar-SA"/>
              </w:rPr>
              <w:t>zadeve</w:t>
            </w:r>
          </w:p>
        </w:tc>
      </w:tr>
      <w:tr w:rsidR="0028597C" w:rsidRPr="00566E40" w14:paraId="1FAFF0EF" w14:textId="77777777" w:rsidTr="009447F7">
        <w:tc>
          <w:tcPr>
            <w:tcW w:w="2625" w:type="dxa"/>
          </w:tcPr>
          <w:p w14:paraId="56F6183F" w14:textId="77777777" w:rsidR="0028597C" w:rsidRPr="00566E40" w:rsidRDefault="0028597C" w:rsidP="009447F7">
            <w:pPr>
              <w:suppressAutoHyphens w:val="0"/>
              <w:spacing w:before="120" w:after="120" w:line="260" w:lineRule="exact"/>
              <w:rPr>
                <w:rFonts w:ascii="Arial" w:hAnsi="Arial" w:cs="Arial"/>
                <w:szCs w:val="20"/>
              </w:rPr>
            </w:pPr>
            <w:r w:rsidRPr="00566E40">
              <w:rPr>
                <w:rFonts w:ascii="Arial" w:hAnsi="Arial" w:cs="Arial"/>
                <w:szCs w:val="20"/>
              </w:rPr>
              <w:t>Oznaka javnega naročila</w:t>
            </w:r>
          </w:p>
        </w:tc>
        <w:tc>
          <w:tcPr>
            <w:tcW w:w="7002" w:type="dxa"/>
          </w:tcPr>
          <w:p w14:paraId="3A0CFF6E" w14:textId="4E9D696F" w:rsidR="0028597C" w:rsidRPr="00566E40" w:rsidRDefault="0028597C" w:rsidP="009447F7">
            <w:pPr>
              <w:suppressAutoHyphens w:val="0"/>
              <w:spacing w:before="120" w:after="120" w:line="260" w:lineRule="exact"/>
              <w:rPr>
                <w:rFonts w:ascii="Arial" w:hAnsi="Arial" w:cs="Arial"/>
                <w:b/>
                <w:szCs w:val="20"/>
              </w:rPr>
            </w:pPr>
            <w:r w:rsidRPr="0028597C">
              <w:rPr>
                <w:rFonts w:ascii="Arial" w:hAnsi="Arial" w:cs="Arial"/>
                <w:b/>
                <w:szCs w:val="20"/>
              </w:rPr>
              <w:t>026/23 JN MZEZ</w:t>
            </w:r>
          </w:p>
        </w:tc>
      </w:tr>
    </w:tbl>
    <w:p w14:paraId="1A2A3EA6" w14:textId="77777777" w:rsidR="00662F44" w:rsidRDefault="00662F44" w:rsidP="001B4242">
      <w:pPr>
        <w:keepNext/>
        <w:keepLines/>
        <w:jc w:val="both"/>
        <w:rPr>
          <w:rFonts w:ascii="Arial" w:hAnsi="Arial" w:cs="Arial"/>
          <w:bCs/>
          <w:sz w:val="22"/>
          <w:szCs w:val="22"/>
        </w:rPr>
      </w:pPr>
    </w:p>
    <w:p w14:paraId="1CC05A81" w14:textId="65982E04" w:rsidR="001B4242" w:rsidRPr="0028597C" w:rsidRDefault="001B4242" w:rsidP="001B4242">
      <w:pPr>
        <w:keepNext/>
        <w:keepLines/>
        <w:jc w:val="both"/>
        <w:rPr>
          <w:rFonts w:ascii="Arial" w:hAnsi="Arial" w:cs="Arial"/>
          <w:bCs/>
          <w:szCs w:val="20"/>
        </w:rPr>
      </w:pPr>
      <w:r w:rsidRPr="0028597C">
        <w:rPr>
          <w:rFonts w:ascii="Arial" w:hAnsi="Arial" w:cs="Arial"/>
          <w:bCs/>
          <w:szCs w:val="20"/>
        </w:rPr>
        <w:t>Ponudnik in morebitni ostali udeleženci pri skupnem poslu povzamejo najbolj pomembne referenčne projekte, izvedene v zadnjih treh letih,</w:t>
      </w:r>
      <w:r w:rsidRPr="0028597C">
        <w:rPr>
          <w:rFonts w:ascii="Arial" w:eastAsia="Times New Roman" w:hAnsi="Arial" w:cs="Arial"/>
          <w:bCs/>
          <w:szCs w:val="20"/>
        </w:rPr>
        <w:t xml:space="preserve"> šteto od dneva oddaje ponudbe</w:t>
      </w:r>
      <w:r w:rsidRPr="0028597C">
        <w:rPr>
          <w:rFonts w:ascii="Arial" w:hAnsi="Arial" w:cs="Arial"/>
          <w:bCs/>
          <w:szCs w:val="20"/>
        </w:rPr>
        <w:t>, ki se nanašajo na predmet javnega naročila, na katerega se prijava nanaša, oziroma z navedbo katerih dokazujejo izpolnjevanje pogojev javnega naročila. Za vsako referenco udeleženci izpolnijo ločeno tabelo (tabele ustrezno prekopirajo glede na število referenc).</w:t>
      </w:r>
    </w:p>
    <w:tbl>
      <w:tblPr>
        <w:tblW w:w="9639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3260"/>
        <w:gridCol w:w="1560"/>
        <w:gridCol w:w="4819"/>
      </w:tblGrid>
      <w:tr w:rsidR="001B4242" w14:paraId="2DC1D61E" w14:textId="77777777" w:rsidTr="00EC6D1D">
        <w:tc>
          <w:tcPr>
            <w:tcW w:w="9639" w:type="dxa"/>
            <w:gridSpan w:val="3"/>
            <w:shd w:val="clear" w:color="auto" w:fill="auto"/>
            <w:vAlign w:val="center"/>
          </w:tcPr>
          <w:p w14:paraId="1A5CCEF2" w14:textId="77777777" w:rsidR="001B4242" w:rsidRPr="0028597C" w:rsidRDefault="001B4242" w:rsidP="00EC6D1D">
            <w:pPr>
              <w:pStyle w:val="TableContents"/>
              <w:rPr>
                <w:rFonts w:ascii="Arial" w:hAnsi="Arial" w:cs="Arial"/>
                <w:b/>
                <w:szCs w:val="20"/>
              </w:rPr>
            </w:pPr>
          </w:p>
          <w:p w14:paraId="261A8D0B" w14:textId="77777777" w:rsidR="001B4242" w:rsidRPr="001D4782" w:rsidRDefault="001B4242" w:rsidP="00662F44">
            <w:pPr>
              <w:pStyle w:val="TableContents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1D4782">
              <w:rPr>
                <w:rFonts w:ascii="Arial" w:hAnsi="Arial" w:cs="Arial"/>
                <w:b/>
                <w:sz w:val="22"/>
                <w:szCs w:val="22"/>
              </w:rPr>
              <w:t>REFERENCE ZA IZVAJANJE STORITEV PREDMETNEGA JAVNEGA NAROČILA</w:t>
            </w:r>
          </w:p>
          <w:p w14:paraId="757BE9B6" w14:textId="680BC1E6" w:rsidR="0028597C" w:rsidRPr="00C355D5" w:rsidRDefault="0028597C" w:rsidP="00662F44">
            <w:pPr>
              <w:pStyle w:val="TableContents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1B4242" w:rsidRPr="00C355D5" w14:paraId="62083AD2" w14:textId="77777777" w:rsidTr="00EC6D1D"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3FFF10" w14:textId="77777777" w:rsidR="001B4242" w:rsidRPr="0028597C" w:rsidRDefault="001B4242" w:rsidP="00EC6D1D">
            <w:pPr>
              <w:pStyle w:val="TableContents"/>
              <w:rPr>
                <w:rFonts w:ascii="Arial" w:hAnsi="Arial" w:cs="Arial"/>
                <w:b/>
                <w:bCs/>
                <w:szCs w:val="20"/>
              </w:rPr>
            </w:pPr>
            <w:r w:rsidRPr="0028597C">
              <w:rPr>
                <w:rFonts w:ascii="Arial" w:hAnsi="Arial" w:cs="Arial"/>
                <w:b/>
                <w:bCs/>
                <w:szCs w:val="20"/>
              </w:rPr>
              <w:t xml:space="preserve">Naročnik referenčnega posla </w:t>
            </w:r>
            <w:r w:rsidRPr="0028597C">
              <w:rPr>
                <w:rFonts w:ascii="Arial" w:hAnsi="Arial" w:cs="Arial"/>
                <w:bCs/>
                <w:i/>
                <w:szCs w:val="20"/>
              </w:rPr>
              <w:t>(naziv in naslov)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28CB33" w14:textId="06A0F892" w:rsidR="001B4242" w:rsidRPr="0028597C" w:rsidRDefault="0028597C" w:rsidP="00EC6D1D">
            <w:pPr>
              <w:pStyle w:val="TableContents"/>
              <w:rPr>
                <w:rFonts w:ascii="Arial" w:hAnsi="Arial" w:cs="Arial"/>
                <w:szCs w:val="20"/>
              </w:rPr>
            </w:pPr>
            <w:r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167859">
              <w:rPr>
                <w:rFonts w:ascii="Arial" w:hAnsi="Arial" w:cs="Arial"/>
              </w:rPr>
              <w:instrText xml:space="preserve"> FORMTEXT </w:instrText>
            </w:r>
            <w:r w:rsidRPr="00167859">
              <w:rPr>
                <w:rFonts w:ascii="Arial" w:hAnsi="Arial" w:cs="Arial"/>
              </w:rPr>
            </w:r>
            <w:r w:rsidRPr="00167859">
              <w:rPr>
                <w:rFonts w:ascii="Arial" w:hAnsi="Arial" w:cs="Arial"/>
              </w:rPr>
              <w:fldChar w:fldCharType="separate"/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fldChar w:fldCharType="end"/>
            </w:r>
          </w:p>
        </w:tc>
      </w:tr>
      <w:tr w:rsidR="001B4242" w:rsidRPr="00C355D5" w14:paraId="3C61A6B2" w14:textId="77777777" w:rsidTr="00EC6D1D"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C5639A" w14:textId="77777777" w:rsidR="001B4242" w:rsidRPr="0028597C" w:rsidRDefault="001B4242" w:rsidP="00EC6D1D">
            <w:pPr>
              <w:pStyle w:val="TableContents"/>
              <w:rPr>
                <w:rFonts w:ascii="Arial" w:hAnsi="Arial" w:cs="Arial"/>
                <w:szCs w:val="20"/>
              </w:rPr>
            </w:pPr>
            <w:r w:rsidRPr="0028597C">
              <w:rPr>
                <w:rFonts w:ascii="Arial" w:hAnsi="Arial" w:cs="Arial"/>
                <w:b/>
                <w:bCs/>
                <w:szCs w:val="20"/>
              </w:rPr>
              <w:t xml:space="preserve">Ime referenčnega posla in številka javnega naročila </w:t>
            </w:r>
            <w:r w:rsidRPr="0028597C">
              <w:rPr>
                <w:rFonts w:ascii="Arial" w:hAnsi="Arial" w:cs="Arial"/>
                <w:bCs/>
                <w:i/>
                <w:szCs w:val="20"/>
              </w:rPr>
              <w:t>(če je šlo za javno naročilo)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6EA29F" w14:textId="50E8177E" w:rsidR="001B4242" w:rsidRPr="0028597C" w:rsidRDefault="0028597C" w:rsidP="00EC6D1D">
            <w:pPr>
              <w:pStyle w:val="TableContents"/>
              <w:rPr>
                <w:rFonts w:ascii="Arial" w:hAnsi="Arial" w:cs="Arial"/>
                <w:szCs w:val="20"/>
              </w:rPr>
            </w:pPr>
            <w:r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167859">
              <w:rPr>
                <w:rFonts w:ascii="Arial" w:hAnsi="Arial" w:cs="Arial"/>
              </w:rPr>
              <w:instrText xml:space="preserve"> FORMTEXT </w:instrText>
            </w:r>
            <w:r w:rsidRPr="00167859">
              <w:rPr>
                <w:rFonts w:ascii="Arial" w:hAnsi="Arial" w:cs="Arial"/>
              </w:rPr>
            </w:r>
            <w:r w:rsidRPr="00167859">
              <w:rPr>
                <w:rFonts w:ascii="Arial" w:hAnsi="Arial" w:cs="Arial"/>
              </w:rPr>
              <w:fldChar w:fldCharType="separate"/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fldChar w:fldCharType="end"/>
            </w:r>
          </w:p>
        </w:tc>
      </w:tr>
      <w:tr w:rsidR="001B4242" w:rsidRPr="00C355D5" w14:paraId="67360989" w14:textId="77777777" w:rsidTr="00EC6D1D">
        <w:tc>
          <w:tcPr>
            <w:tcW w:w="4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44DB1A" w14:textId="5A2BF8CE" w:rsidR="001B4242" w:rsidRPr="0028597C" w:rsidRDefault="001B4242" w:rsidP="00EC6D1D">
            <w:pPr>
              <w:pStyle w:val="TableContents"/>
              <w:rPr>
                <w:rFonts w:ascii="Arial" w:hAnsi="Arial" w:cs="Arial"/>
                <w:b/>
                <w:bCs/>
                <w:szCs w:val="20"/>
              </w:rPr>
            </w:pPr>
            <w:r w:rsidRPr="0028597C">
              <w:rPr>
                <w:rFonts w:ascii="Arial" w:hAnsi="Arial" w:cs="Arial"/>
                <w:b/>
                <w:bCs/>
                <w:szCs w:val="20"/>
              </w:rPr>
              <w:t>Izvajalec referenčnega posla</w:t>
            </w:r>
            <w:r w:rsidR="00956364" w:rsidRPr="0028597C">
              <w:rPr>
                <w:rFonts w:ascii="Arial" w:hAnsi="Arial" w:cs="Arial"/>
                <w:b/>
                <w:bCs/>
                <w:szCs w:val="20"/>
              </w:rPr>
              <w:t>*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61F28" w14:textId="78F831F2" w:rsidR="001B4242" w:rsidRPr="00C355D5" w:rsidRDefault="0028597C" w:rsidP="00EC6D1D">
            <w:pPr>
              <w:pStyle w:val="TableContents"/>
              <w:rPr>
                <w:rFonts w:ascii="Arial" w:hAnsi="Arial" w:cs="Arial"/>
                <w:sz w:val="22"/>
                <w:szCs w:val="22"/>
              </w:rPr>
            </w:pPr>
            <w:r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167859">
              <w:rPr>
                <w:rFonts w:ascii="Arial" w:hAnsi="Arial" w:cs="Arial"/>
              </w:rPr>
              <w:instrText xml:space="preserve"> FORMTEXT </w:instrText>
            </w:r>
            <w:r w:rsidRPr="00167859">
              <w:rPr>
                <w:rFonts w:ascii="Arial" w:hAnsi="Arial" w:cs="Arial"/>
              </w:rPr>
            </w:r>
            <w:r w:rsidRPr="00167859">
              <w:rPr>
                <w:rFonts w:ascii="Arial" w:hAnsi="Arial" w:cs="Arial"/>
              </w:rPr>
              <w:fldChar w:fldCharType="separate"/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fldChar w:fldCharType="end"/>
            </w:r>
          </w:p>
        </w:tc>
      </w:tr>
      <w:tr w:rsidR="001B4242" w:rsidRPr="00C355D5" w14:paraId="11F86C33" w14:textId="77777777" w:rsidTr="00EC6D1D">
        <w:tc>
          <w:tcPr>
            <w:tcW w:w="4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18BBF7" w14:textId="77777777" w:rsidR="001B4242" w:rsidRPr="0028597C" w:rsidRDefault="001B4242" w:rsidP="00EC6D1D">
            <w:pPr>
              <w:pStyle w:val="TableContents"/>
              <w:rPr>
                <w:rFonts w:ascii="Arial" w:hAnsi="Arial" w:cs="Arial"/>
                <w:b/>
                <w:bCs/>
                <w:szCs w:val="20"/>
              </w:rPr>
            </w:pPr>
            <w:r w:rsidRPr="0028597C">
              <w:rPr>
                <w:rFonts w:ascii="Arial" w:hAnsi="Arial" w:cs="Arial"/>
                <w:b/>
                <w:bCs/>
                <w:szCs w:val="20"/>
              </w:rPr>
              <w:t xml:space="preserve">Partnerji pri referenčnem poslu </w:t>
            </w:r>
            <w:r w:rsidRPr="0028597C">
              <w:rPr>
                <w:rFonts w:ascii="Arial" w:hAnsi="Arial" w:cs="Arial"/>
                <w:bCs/>
                <w:i/>
                <w:szCs w:val="20"/>
              </w:rPr>
              <w:t>(če je šlo za skupni posel)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EFBB7D" w14:textId="68B11FD2" w:rsidR="001B4242" w:rsidRPr="00C355D5" w:rsidRDefault="0028597C" w:rsidP="00EC6D1D">
            <w:pPr>
              <w:pStyle w:val="TableContents"/>
              <w:rPr>
                <w:rFonts w:ascii="Arial" w:hAnsi="Arial" w:cs="Arial"/>
                <w:sz w:val="22"/>
                <w:szCs w:val="22"/>
              </w:rPr>
            </w:pPr>
            <w:r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167859">
              <w:rPr>
                <w:rFonts w:ascii="Arial" w:hAnsi="Arial" w:cs="Arial"/>
              </w:rPr>
              <w:instrText xml:space="preserve"> FORMTEXT </w:instrText>
            </w:r>
            <w:r w:rsidRPr="00167859">
              <w:rPr>
                <w:rFonts w:ascii="Arial" w:hAnsi="Arial" w:cs="Arial"/>
              </w:rPr>
            </w:r>
            <w:r w:rsidRPr="00167859">
              <w:rPr>
                <w:rFonts w:ascii="Arial" w:hAnsi="Arial" w:cs="Arial"/>
              </w:rPr>
              <w:fldChar w:fldCharType="separate"/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fldChar w:fldCharType="end"/>
            </w:r>
          </w:p>
        </w:tc>
      </w:tr>
      <w:tr w:rsidR="001B4242" w:rsidRPr="00C355D5" w14:paraId="35693FC4" w14:textId="77777777" w:rsidTr="00EC6D1D">
        <w:tc>
          <w:tcPr>
            <w:tcW w:w="4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5BA671" w14:textId="77777777" w:rsidR="001B4242" w:rsidRPr="0028597C" w:rsidRDefault="001B4242" w:rsidP="00EC6D1D">
            <w:pPr>
              <w:pStyle w:val="TableContents"/>
              <w:rPr>
                <w:rFonts w:ascii="Arial" w:hAnsi="Arial" w:cs="Arial"/>
                <w:b/>
                <w:bCs/>
                <w:szCs w:val="20"/>
              </w:rPr>
            </w:pPr>
            <w:r w:rsidRPr="0028597C">
              <w:rPr>
                <w:rFonts w:ascii="Arial" w:hAnsi="Arial" w:cs="Arial"/>
                <w:b/>
                <w:bCs/>
                <w:szCs w:val="20"/>
              </w:rPr>
              <w:t xml:space="preserve">Delež ponudnika, če je bil udeležen v skupnem poslu </w:t>
            </w:r>
            <w:r w:rsidRPr="0028597C">
              <w:rPr>
                <w:rFonts w:ascii="Arial" w:hAnsi="Arial" w:cs="Arial"/>
                <w:bCs/>
                <w:i/>
                <w:szCs w:val="20"/>
              </w:rPr>
              <w:t>(v %)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0CDC39" w14:textId="6EE3EBC7" w:rsidR="001B4242" w:rsidRPr="00C355D5" w:rsidRDefault="0028597C" w:rsidP="00EC6D1D">
            <w:pPr>
              <w:pStyle w:val="TableContents"/>
              <w:rPr>
                <w:rFonts w:ascii="Arial" w:hAnsi="Arial" w:cs="Arial"/>
                <w:sz w:val="22"/>
                <w:szCs w:val="22"/>
              </w:rPr>
            </w:pPr>
            <w:r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167859">
              <w:rPr>
                <w:rFonts w:ascii="Arial" w:hAnsi="Arial" w:cs="Arial"/>
              </w:rPr>
              <w:instrText xml:space="preserve"> FORMTEXT </w:instrText>
            </w:r>
            <w:r w:rsidRPr="00167859">
              <w:rPr>
                <w:rFonts w:ascii="Arial" w:hAnsi="Arial" w:cs="Arial"/>
              </w:rPr>
            </w:r>
            <w:r w:rsidRPr="00167859">
              <w:rPr>
                <w:rFonts w:ascii="Arial" w:hAnsi="Arial" w:cs="Arial"/>
              </w:rPr>
              <w:fldChar w:fldCharType="separate"/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fldChar w:fldCharType="end"/>
            </w:r>
          </w:p>
        </w:tc>
      </w:tr>
      <w:tr w:rsidR="001B4242" w:rsidRPr="00C355D5" w14:paraId="7737FD58" w14:textId="77777777" w:rsidTr="00EC6D1D">
        <w:tc>
          <w:tcPr>
            <w:tcW w:w="4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C01081" w14:textId="1CA1B049" w:rsidR="001B4242" w:rsidRPr="0028597C" w:rsidRDefault="0028597C" w:rsidP="00EC6D1D">
            <w:pPr>
              <w:pStyle w:val="TableContents"/>
              <w:rPr>
                <w:rFonts w:ascii="Arial" w:hAnsi="Arial" w:cs="Arial"/>
                <w:b/>
                <w:bCs/>
                <w:szCs w:val="20"/>
              </w:rPr>
            </w:pPr>
            <w:r w:rsidRPr="0028597C">
              <w:rPr>
                <w:rFonts w:ascii="Arial" w:hAnsi="Arial" w:cs="Arial"/>
                <w:b/>
                <w:bCs/>
                <w:szCs w:val="20"/>
              </w:rPr>
              <w:t xml:space="preserve">Opis posla iz katerega je razvidno izpolnjevanje pogoja </w:t>
            </w:r>
            <w:r w:rsidRPr="0028597C">
              <w:rPr>
                <w:rFonts w:ascii="Arial" w:hAnsi="Arial" w:cs="Arial"/>
                <w:bCs/>
                <w:i/>
                <w:szCs w:val="20"/>
              </w:rPr>
              <w:t>(npr. izvedene aktivnosti, ipd.)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5F795" w14:textId="2D77033B" w:rsidR="001B4242" w:rsidRPr="00C355D5" w:rsidRDefault="0028597C" w:rsidP="00EC6D1D">
            <w:pPr>
              <w:pStyle w:val="TableContents"/>
              <w:rPr>
                <w:rFonts w:ascii="Arial" w:hAnsi="Arial" w:cs="Arial"/>
                <w:sz w:val="22"/>
                <w:szCs w:val="22"/>
              </w:rPr>
            </w:pPr>
            <w:r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167859">
              <w:rPr>
                <w:rFonts w:ascii="Arial" w:hAnsi="Arial" w:cs="Arial"/>
              </w:rPr>
              <w:instrText xml:space="preserve"> FORMTEXT </w:instrText>
            </w:r>
            <w:r w:rsidRPr="00167859">
              <w:rPr>
                <w:rFonts w:ascii="Arial" w:hAnsi="Arial" w:cs="Arial"/>
              </w:rPr>
            </w:r>
            <w:r w:rsidRPr="00167859">
              <w:rPr>
                <w:rFonts w:ascii="Arial" w:hAnsi="Arial" w:cs="Arial"/>
              </w:rPr>
              <w:fldChar w:fldCharType="separate"/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fldChar w:fldCharType="end"/>
            </w:r>
          </w:p>
        </w:tc>
      </w:tr>
      <w:tr w:rsidR="001B4242" w:rsidRPr="00C355D5" w14:paraId="3626F151" w14:textId="77777777" w:rsidTr="0028597C">
        <w:trPr>
          <w:trHeight w:val="545"/>
        </w:trPr>
        <w:tc>
          <w:tcPr>
            <w:tcW w:w="4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491DBF" w14:textId="17AEF363" w:rsidR="001B4242" w:rsidRPr="0028597C" w:rsidRDefault="0028597C" w:rsidP="0028597C">
            <w:pPr>
              <w:pStyle w:val="TableContents"/>
              <w:rPr>
                <w:rFonts w:ascii="Arial" w:hAnsi="Arial" w:cs="Arial"/>
                <w:bCs/>
                <w:i/>
                <w:szCs w:val="20"/>
              </w:rPr>
            </w:pPr>
            <w:r w:rsidRPr="0028597C">
              <w:rPr>
                <w:rFonts w:ascii="Arial" w:hAnsi="Arial" w:cs="Arial"/>
                <w:b/>
                <w:bCs/>
                <w:szCs w:val="20"/>
              </w:rPr>
              <w:t>Skupna vrednost posla v EUR z DDV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97F56" w14:textId="32D5353A" w:rsidR="001B4242" w:rsidRPr="00C355D5" w:rsidRDefault="0028597C" w:rsidP="00EC6D1D">
            <w:pPr>
              <w:pStyle w:val="TableContents"/>
              <w:rPr>
                <w:rFonts w:ascii="Arial" w:hAnsi="Arial" w:cs="Arial"/>
                <w:sz w:val="22"/>
                <w:szCs w:val="22"/>
              </w:rPr>
            </w:pPr>
            <w:r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167859">
              <w:rPr>
                <w:rFonts w:ascii="Arial" w:hAnsi="Arial" w:cs="Arial"/>
              </w:rPr>
              <w:instrText xml:space="preserve"> FORMTEXT </w:instrText>
            </w:r>
            <w:r w:rsidRPr="00167859">
              <w:rPr>
                <w:rFonts w:ascii="Arial" w:hAnsi="Arial" w:cs="Arial"/>
              </w:rPr>
            </w:r>
            <w:r w:rsidRPr="00167859">
              <w:rPr>
                <w:rFonts w:ascii="Arial" w:hAnsi="Arial" w:cs="Arial"/>
              </w:rPr>
              <w:fldChar w:fldCharType="separate"/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fldChar w:fldCharType="end"/>
            </w:r>
          </w:p>
        </w:tc>
      </w:tr>
      <w:tr w:rsidR="001B4242" w:rsidRPr="00C355D5" w14:paraId="56257C89" w14:textId="77777777" w:rsidTr="00EC6D1D">
        <w:tc>
          <w:tcPr>
            <w:tcW w:w="4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0479A2" w14:textId="77777777" w:rsidR="001B4242" w:rsidRPr="0028597C" w:rsidRDefault="001B4242" w:rsidP="00EC6D1D">
            <w:pPr>
              <w:pStyle w:val="TableContents"/>
              <w:rPr>
                <w:rFonts w:ascii="Arial" w:hAnsi="Arial" w:cs="Arial"/>
                <w:b/>
                <w:bCs/>
                <w:szCs w:val="20"/>
              </w:rPr>
            </w:pPr>
            <w:r w:rsidRPr="0028597C">
              <w:rPr>
                <w:rFonts w:ascii="Arial" w:hAnsi="Arial" w:cs="Arial"/>
                <w:b/>
                <w:bCs/>
                <w:szCs w:val="20"/>
              </w:rPr>
              <w:t>Datum začetka in končanja posla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B0116" w14:textId="4CE1546E" w:rsidR="001B4242" w:rsidRPr="00C355D5" w:rsidRDefault="0028597C" w:rsidP="00EC6D1D">
            <w:pPr>
              <w:pStyle w:val="TableContents"/>
              <w:rPr>
                <w:rFonts w:ascii="Arial" w:hAnsi="Arial" w:cs="Arial"/>
                <w:sz w:val="22"/>
                <w:szCs w:val="22"/>
              </w:rPr>
            </w:pPr>
            <w:r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167859">
              <w:rPr>
                <w:rFonts w:ascii="Arial" w:hAnsi="Arial" w:cs="Arial"/>
              </w:rPr>
              <w:instrText xml:space="preserve"> FORMTEXT </w:instrText>
            </w:r>
            <w:r w:rsidRPr="00167859">
              <w:rPr>
                <w:rFonts w:ascii="Arial" w:hAnsi="Arial" w:cs="Arial"/>
              </w:rPr>
            </w:r>
            <w:r w:rsidRPr="00167859">
              <w:rPr>
                <w:rFonts w:ascii="Arial" w:hAnsi="Arial" w:cs="Arial"/>
              </w:rPr>
              <w:fldChar w:fldCharType="separate"/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fldChar w:fldCharType="end"/>
            </w:r>
          </w:p>
        </w:tc>
      </w:tr>
      <w:tr w:rsidR="001B4242" w:rsidRPr="00C355D5" w14:paraId="58A8F5F2" w14:textId="77777777" w:rsidTr="00EC6D1D">
        <w:tc>
          <w:tcPr>
            <w:tcW w:w="4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2781E9" w14:textId="49CF789F" w:rsidR="001B4242" w:rsidRPr="0028597C" w:rsidRDefault="001B4242" w:rsidP="0028597C">
            <w:pPr>
              <w:pStyle w:val="TableContents"/>
              <w:rPr>
                <w:rFonts w:ascii="Arial" w:hAnsi="Arial" w:cs="Arial"/>
                <w:b/>
                <w:bCs/>
                <w:szCs w:val="20"/>
              </w:rPr>
            </w:pPr>
            <w:r w:rsidRPr="0028597C">
              <w:rPr>
                <w:rFonts w:ascii="Arial" w:hAnsi="Arial" w:cs="Arial"/>
                <w:b/>
                <w:bCs/>
                <w:szCs w:val="20"/>
              </w:rPr>
              <w:t xml:space="preserve">Kontaktna oseba pri naročniku referenčnega posla, ki </w:t>
            </w:r>
            <w:r w:rsidR="0028597C" w:rsidRPr="0028597C">
              <w:rPr>
                <w:rFonts w:ascii="Arial" w:hAnsi="Arial" w:cs="Arial"/>
                <w:b/>
                <w:bCs/>
                <w:szCs w:val="20"/>
              </w:rPr>
              <w:t>potrjuje</w:t>
            </w:r>
            <w:r w:rsidRPr="0028597C">
              <w:rPr>
                <w:rFonts w:ascii="Arial" w:hAnsi="Arial" w:cs="Arial"/>
                <w:b/>
                <w:bCs/>
                <w:szCs w:val="20"/>
              </w:rPr>
              <w:t xml:space="preserve"> referenco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6227B" w14:textId="77777777" w:rsidR="0028597C" w:rsidRPr="002E2682" w:rsidRDefault="0028597C" w:rsidP="0028597C">
            <w:pPr>
              <w:pStyle w:val="TableContents"/>
              <w:spacing w:line="260" w:lineRule="exact"/>
              <w:rPr>
                <w:rFonts w:ascii="Arial" w:hAnsi="Arial" w:cs="Arial"/>
                <w:szCs w:val="20"/>
              </w:rPr>
            </w:pPr>
            <w:r w:rsidRPr="002E2682">
              <w:rPr>
                <w:rFonts w:ascii="Arial" w:hAnsi="Arial" w:cs="Arial"/>
                <w:szCs w:val="20"/>
              </w:rPr>
              <w:t>Ime in priimek:</w:t>
            </w:r>
            <w:r>
              <w:rPr>
                <w:rFonts w:ascii="Arial" w:hAnsi="Arial" w:cs="Arial"/>
                <w:szCs w:val="20"/>
              </w:rPr>
              <w:t xml:space="preserve"> </w:t>
            </w:r>
            <w:r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167859">
              <w:rPr>
                <w:rFonts w:ascii="Arial" w:hAnsi="Arial" w:cs="Arial"/>
              </w:rPr>
              <w:instrText xml:space="preserve"> FORMTEXT </w:instrText>
            </w:r>
            <w:r w:rsidRPr="00167859">
              <w:rPr>
                <w:rFonts w:ascii="Arial" w:hAnsi="Arial" w:cs="Arial"/>
              </w:rPr>
            </w:r>
            <w:r w:rsidRPr="00167859">
              <w:rPr>
                <w:rFonts w:ascii="Arial" w:hAnsi="Arial" w:cs="Arial"/>
              </w:rPr>
              <w:fldChar w:fldCharType="separate"/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fldChar w:fldCharType="end"/>
            </w:r>
          </w:p>
          <w:p w14:paraId="18F58E72" w14:textId="77777777" w:rsidR="0028597C" w:rsidRPr="002E2682" w:rsidRDefault="0028597C" w:rsidP="0028597C">
            <w:pPr>
              <w:pStyle w:val="TableContents"/>
              <w:spacing w:line="260" w:lineRule="exact"/>
              <w:rPr>
                <w:rFonts w:ascii="Arial" w:hAnsi="Arial" w:cs="Arial"/>
                <w:szCs w:val="20"/>
              </w:rPr>
            </w:pPr>
            <w:r w:rsidRPr="002E2682">
              <w:rPr>
                <w:rFonts w:ascii="Arial" w:hAnsi="Arial" w:cs="Arial"/>
                <w:szCs w:val="20"/>
              </w:rPr>
              <w:t>E-pošta:</w:t>
            </w:r>
            <w:r>
              <w:rPr>
                <w:rFonts w:ascii="Arial" w:hAnsi="Arial" w:cs="Arial"/>
                <w:szCs w:val="20"/>
              </w:rPr>
              <w:t xml:space="preserve"> </w:t>
            </w:r>
            <w:r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167859">
              <w:rPr>
                <w:rFonts w:ascii="Arial" w:hAnsi="Arial" w:cs="Arial"/>
              </w:rPr>
              <w:instrText xml:space="preserve"> FORMTEXT </w:instrText>
            </w:r>
            <w:r w:rsidRPr="00167859">
              <w:rPr>
                <w:rFonts w:ascii="Arial" w:hAnsi="Arial" w:cs="Arial"/>
              </w:rPr>
            </w:r>
            <w:r w:rsidRPr="00167859">
              <w:rPr>
                <w:rFonts w:ascii="Arial" w:hAnsi="Arial" w:cs="Arial"/>
              </w:rPr>
              <w:fldChar w:fldCharType="separate"/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fldChar w:fldCharType="end"/>
            </w:r>
          </w:p>
          <w:p w14:paraId="1CF40678" w14:textId="1F666303" w:rsidR="001B4242" w:rsidRPr="00C355D5" w:rsidRDefault="0028597C" w:rsidP="0028597C">
            <w:pPr>
              <w:pStyle w:val="TableContents"/>
              <w:rPr>
                <w:rFonts w:ascii="Arial" w:hAnsi="Arial" w:cs="Arial"/>
                <w:sz w:val="22"/>
                <w:szCs w:val="22"/>
              </w:rPr>
            </w:pPr>
            <w:r w:rsidRPr="002E2682">
              <w:rPr>
                <w:rFonts w:ascii="Arial" w:hAnsi="Arial" w:cs="Arial"/>
                <w:szCs w:val="20"/>
              </w:rPr>
              <w:t>Telefon:</w:t>
            </w:r>
            <w:r>
              <w:rPr>
                <w:rFonts w:ascii="Arial" w:hAnsi="Arial" w:cs="Arial"/>
                <w:szCs w:val="20"/>
              </w:rPr>
              <w:t xml:space="preserve"> </w:t>
            </w:r>
            <w:r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167859">
              <w:rPr>
                <w:rFonts w:ascii="Arial" w:hAnsi="Arial" w:cs="Arial"/>
              </w:rPr>
              <w:instrText xml:space="preserve"> FORMTEXT </w:instrText>
            </w:r>
            <w:r w:rsidRPr="00167859">
              <w:rPr>
                <w:rFonts w:ascii="Arial" w:hAnsi="Arial" w:cs="Arial"/>
              </w:rPr>
            </w:r>
            <w:r w:rsidRPr="00167859">
              <w:rPr>
                <w:rFonts w:ascii="Arial" w:hAnsi="Arial" w:cs="Arial"/>
              </w:rPr>
              <w:fldChar w:fldCharType="separate"/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fldChar w:fldCharType="end"/>
            </w:r>
          </w:p>
        </w:tc>
      </w:tr>
      <w:tr w:rsidR="001B4242" w:rsidRPr="00C355D5" w14:paraId="66FA56E6" w14:textId="77777777" w:rsidTr="00EC6D1D">
        <w:tc>
          <w:tcPr>
            <w:tcW w:w="4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5FBDB4" w14:textId="2E28D841" w:rsidR="001B4242" w:rsidRPr="0028597C" w:rsidRDefault="0028597C" w:rsidP="00EC6D1D">
            <w:pPr>
              <w:pStyle w:val="TableContents"/>
              <w:rPr>
                <w:rFonts w:ascii="Arial" w:hAnsi="Arial" w:cs="Arial"/>
                <w:b/>
                <w:bCs/>
                <w:szCs w:val="20"/>
              </w:rPr>
            </w:pPr>
            <w:r w:rsidRPr="0028597C">
              <w:rPr>
                <w:rFonts w:ascii="Arial" w:hAnsi="Arial" w:cs="Arial"/>
                <w:b/>
                <w:bCs/>
                <w:szCs w:val="20"/>
              </w:rPr>
              <w:t>Žig in podpis potrjevalca reference</w:t>
            </w:r>
            <w:r w:rsidR="001B4242" w:rsidRPr="0028597C">
              <w:rPr>
                <w:rFonts w:ascii="Arial" w:hAnsi="Arial" w:cs="Arial"/>
                <w:b/>
                <w:bCs/>
                <w:szCs w:val="20"/>
              </w:rPr>
              <w:t xml:space="preserve"> </w:t>
            </w:r>
            <w:r w:rsidR="001B4242" w:rsidRPr="0028597C">
              <w:rPr>
                <w:rFonts w:ascii="Arial" w:hAnsi="Arial" w:cs="Arial"/>
                <w:bCs/>
                <w:i/>
                <w:szCs w:val="20"/>
              </w:rPr>
              <w:t>(Podpis in žig ni potreben v kolikor je referenca pri naročniku</w:t>
            </w:r>
            <w:r w:rsidR="00082B4C" w:rsidRPr="0028597C">
              <w:rPr>
                <w:rFonts w:ascii="Arial" w:hAnsi="Arial" w:cs="Arial"/>
                <w:bCs/>
                <w:i/>
                <w:szCs w:val="20"/>
              </w:rPr>
              <w:t xml:space="preserve"> predmetnega javnega naročila</w:t>
            </w:r>
            <w:r w:rsidR="001B4242" w:rsidRPr="0028597C">
              <w:rPr>
                <w:rFonts w:ascii="Arial" w:hAnsi="Arial" w:cs="Arial"/>
                <w:bCs/>
                <w:i/>
                <w:szCs w:val="20"/>
              </w:rPr>
              <w:t>.)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FDA045" w14:textId="77777777" w:rsidR="001B4242" w:rsidRPr="00C355D5" w:rsidRDefault="001B4242" w:rsidP="00EC6D1D">
            <w:pPr>
              <w:pStyle w:val="TableContents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500DA162" w14:textId="6EA129E7" w:rsidR="001B4242" w:rsidRPr="00956364" w:rsidRDefault="00956364" w:rsidP="00956364">
      <w:pPr>
        <w:suppressAutoHyphens w:val="0"/>
        <w:spacing w:before="120"/>
        <w:jc w:val="both"/>
        <w:rPr>
          <w:rFonts w:ascii="Arial" w:hAnsi="Arial" w:cs="Arial"/>
          <w:i/>
          <w:iCs/>
          <w:sz w:val="18"/>
          <w:szCs w:val="18"/>
        </w:rPr>
      </w:pPr>
      <w:r w:rsidRPr="00956364">
        <w:rPr>
          <w:rFonts w:ascii="Arial" w:hAnsi="Arial" w:cs="Arial"/>
          <w:i/>
          <w:iCs/>
          <w:sz w:val="18"/>
          <w:szCs w:val="18"/>
        </w:rPr>
        <w:t>* Ponudnik mora biti izvajalec referenčnega posla.</w:t>
      </w:r>
    </w:p>
    <w:p w14:paraId="4B381B09" w14:textId="77777777" w:rsidR="00956364" w:rsidRDefault="00956364" w:rsidP="006A71AC">
      <w:pPr>
        <w:suppressAutoHyphens w:val="0"/>
        <w:jc w:val="both"/>
        <w:rPr>
          <w:rFonts w:ascii="Arial" w:hAnsi="Arial" w:cs="Arial"/>
          <w:b/>
          <w:bCs/>
          <w:sz w:val="22"/>
          <w:szCs w:val="22"/>
        </w:rPr>
      </w:pPr>
    </w:p>
    <w:p w14:paraId="5B9DB9DA" w14:textId="4B2378B1" w:rsidR="0028597C" w:rsidRDefault="0028597C" w:rsidP="0028597C">
      <w:pPr>
        <w:widowControl/>
        <w:suppressAutoHyphens w:val="0"/>
        <w:autoSpaceDE w:val="0"/>
        <w:autoSpaceDN w:val="0"/>
        <w:adjustRightInd w:val="0"/>
        <w:spacing w:line="260" w:lineRule="exact"/>
        <w:jc w:val="both"/>
        <w:rPr>
          <w:rFonts w:ascii="Arial" w:eastAsia="Times New Roman" w:hAnsi="Arial" w:cs="Arial"/>
          <w:color w:val="000000"/>
          <w:kern w:val="0"/>
          <w:szCs w:val="20"/>
        </w:rPr>
      </w:pPr>
      <w:r w:rsidRPr="008048CD">
        <w:rPr>
          <w:rFonts w:ascii="Arial" w:eastAsia="Times New Roman" w:hAnsi="Arial" w:cs="Arial"/>
          <w:color w:val="000000"/>
          <w:kern w:val="0"/>
          <w:szCs w:val="20"/>
        </w:rPr>
        <w:t>Pod kazensko in materialno odgovornostjo izjavljamo, da so bile zgoraj navedene storitve izvedene uspešno in v skladu z zahtevami referenčnega posla.</w:t>
      </w:r>
      <w:r w:rsidRPr="002E2682">
        <w:rPr>
          <w:rFonts w:ascii="Arial" w:eastAsia="Times New Roman" w:hAnsi="Arial" w:cs="Arial"/>
          <w:color w:val="000000"/>
          <w:kern w:val="0"/>
          <w:szCs w:val="20"/>
        </w:rPr>
        <w:t xml:space="preserve">  </w:t>
      </w:r>
    </w:p>
    <w:p w14:paraId="2AD9FB97" w14:textId="77777777" w:rsidR="0028597C" w:rsidRDefault="0028597C" w:rsidP="0028597C">
      <w:pPr>
        <w:widowControl/>
        <w:suppressAutoHyphens w:val="0"/>
        <w:autoSpaceDE w:val="0"/>
        <w:autoSpaceDN w:val="0"/>
        <w:adjustRightInd w:val="0"/>
        <w:spacing w:line="260" w:lineRule="exact"/>
        <w:jc w:val="both"/>
        <w:rPr>
          <w:rFonts w:ascii="Arial" w:eastAsia="Times New Roman" w:hAnsi="Arial" w:cs="Arial"/>
          <w:color w:val="000000"/>
          <w:kern w:val="0"/>
          <w:szCs w:val="20"/>
        </w:rPr>
      </w:pPr>
    </w:p>
    <w:p w14:paraId="4CEFC5B9" w14:textId="77777777" w:rsidR="0028597C" w:rsidRPr="002E2682" w:rsidRDefault="0028597C" w:rsidP="0028597C">
      <w:pPr>
        <w:widowControl/>
        <w:suppressAutoHyphens w:val="0"/>
        <w:autoSpaceDE w:val="0"/>
        <w:autoSpaceDN w:val="0"/>
        <w:adjustRightInd w:val="0"/>
        <w:spacing w:line="260" w:lineRule="exact"/>
        <w:jc w:val="both"/>
        <w:rPr>
          <w:rFonts w:ascii="Arial" w:eastAsia="Times New Roman" w:hAnsi="Arial" w:cs="Arial"/>
          <w:color w:val="000000"/>
          <w:kern w:val="0"/>
          <w:szCs w:val="20"/>
        </w:rPr>
      </w:pPr>
    </w:p>
    <w:p w14:paraId="258128C5" w14:textId="77777777" w:rsidR="0028597C" w:rsidRPr="00DB14B3" w:rsidRDefault="0028597C" w:rsidP="0028597C">
      <w:pPr>
        <w:spacing w:line="260" w:lineRule="exact"/>
        <w:jc w:val="both"/>
        <w:rPr>
          <w:rFonts w:ascii="Arial" w:hAnsi="Arial" w:cs="Arial"/>
          <w:szCs w:val="20"/>
        </w:rPr>
      </w:pPr>
      <w:r w:rsidRPr="00DB14B3">
        <w:rPr>
          <w:rFonts w:ascii="Arial" w:hAnsi="Arial" w:cs="Arial"/>
          <w:szCs w:val="20"/>
        </w:rPr>
        <w:t xml:space="preserve">V/na </w:t>
      </w:r>
      <w:r w:rsidRPr="00DB14B3">
        <w:rPr>
          <w:rFonts w:ascii="Arial" w:hAnsi="Arial" w:cs="Arial"/>
        </w:rPr>
        <w:fldChar w:fldCharType="begin">
          <w:ffData>
            <w:name w:val="Besedilo96"/>
            <w:enabled/>
            <w:calcOnExit w:val="0"/>
            <w:textInput/>
          </w:ffData>
        </w:fldChar>
      </w:r>
      <w:r w:rsidRPr="00DB14B3">
        <w:rPr>
          <w:rFonts w:ascii="Arial" w:hAnsi="Arial" w:cs="Arial"/>
        </w:rPr>
        <w:instrText xml:space="preserve"> FORMTEXT </w:instrText>
      </w:r>
      <w:r w:rsidRPr="00DB14B3">
        <w:rPr>
          <w:rFonts w:ascii="Arial" w:hAnsi="Arial" w:cs="Arial"/>
        </w:rPr>
      </w:r>
      <w:r w:rsidRPr="00DB14B3">
        <w:rPr>
          <w:rFonts w:ascii="Arial" w:hAnsi="Arial" w:cs="Arial"/>
        </w:rPr>
        <w:fldChar w:fldCharType="separate"/>
      </w:r>
      <w:r w:rsidRPr="00DB14B3">
        <w:rPr>
          <w:rFonts w:ascii="Arial" w:hAnsi="Arial" w:cs="Arial"/>
        </w:rPr>
        <w:t> </w:t>
      </w:r>
      <w:r w:rsidRPr="00DB14B3">
        <w:rPr>
          <w:rFonts w:ascii="Arial" w:hAnsi="Arial" w:cs="Arial"/>
        </w:rPr>
        <w:t> </w:t>
      </w:r>
      <w:r w:rsidRPr="00DB14B3">
        <w:rPr>
          <w:rFonts w:ascii="Arial" w:hAnsi="Arial" w:cs="Arial"/>
        </w:rPr>
        <w:t> </w:t>
      </w:r>
      <w:r w:rsidRPr="00DB14B3">
        <w:rPr>
          <w:rFonts w:ascii="Arial" w:hAnsi="Arial" w:cs="Arial"/>
        </w:rPr>
        <w:t> </w:t>
      </w:r>
      <w:r w:rsidRPr="00DB14B3">
        <w:rPr>
          <w:rFonts w:ascii="Arial" w:hAnsi="Arial" w:cs="Arial"/>
        </w:rPr>
        <w:t> </w:t>
      </w:r>
      <w:r w:rsidRPr="00DB14B3">
        <w:rPr>
          <w:rFonts w:ascii="Arial" w:hAnsi="Arial" w:cs="Arial"/>
        </w:rPr>
        <w:fldChar w:fldCharType="end"/>
      </w:r>
      <w:r w:rsidRPr="00DB14B3">
        <w:rPr>
          <w:rFonts w:ascii="Arial" w:hAnsi="Arial" w:cs="Arial"/>
          <w:szCs w:val="20"/>
        </w:rPr>
        <w:t xml:space="preserve">, dne </w:t>
      </w:r>
      <w:r w:rsidRPr="00DB14B3">
        <w:rPr>
          <w:rFonts w:ascii="Arial" w:hAnsi="Arial" w:cs="Arial"/>
        </w:rPr>
        <w:fldChar w:fldCharType="begin">
          <w:ffData>
            <w:name w:val="Besedilo96"/>
            <w:enabled/>
            <w:calcOnExit w:val="0"/>
            <w:textInput/>
          </w:ffData>
        </w:fldChar>
      </w:r>
      <w:r w:rsidRPr="00DB14B3">
        <w:rPr>
          <w:rFonts w:ascii="Arial" w:hAnsi="Arial" w:cs="Arial"/>
        </w:rPr>
        <w:instrText xml:space="preserve"> FORMTEXT </w:instrText>
      </w:r>
      <w:r w:rsidRPr="00DB14B3">
        <w:rPr>
          <w:rFonts w:ascii="Arial" w:hAnsi="Arial" w:cs="Arial"/>
        </w:rPr>
      </w:r>
      <w:r w:rsidRPr="00DB14B3">
        <w:rPr>
          <w:rFonts w:ascii="Arial" w:hAnsi="Arial" w:cs="Arial"/>
        </w:rPr>
        <w:fldChar w:fldCharType="separate"/>
      </w:r>
      <w:r w:rsidRPr="00DB14B3">
        <w:rPr>
          <w:rFonts w:ascii="Arial" w:hAnsi="Arial" w:cs="Arial"/>
        </w:rPr>
        <w:t> </w:t>
      </w:r>
      <w:r w:rsidRPr="00DB14B3">
        <w:rPr>
          <w:rFonts w:ascii="Arial" w:hAnsi="Arial" w:cs="Arial"/>
        </w:rPr>
        <w:t> </w:t>
      </w:r>
      <w:r w:rsidRPr="00DB14B3">
        <w:rPr>
          <w:rFonts w:ascii="Arial" w:hAnsi="Arial" w:cs="Arial"/>
        </w:rPr>
        <w:t> </w:t>
      </w:r>
      <w:r w:rsidRPr="00DB14B3">
        <w:rPr>
          <w:rFonts w:ascii="Arial" w:hAnsi="Arial" w:cs="Arial"/>
        </w:rPr>
        <w:t> </w:t>
      </w:r>
      <w:r w:rsidRPr="00DB14B3">
        <w:rPr>
          <w:rFonts w:ascii="Arial" w:hAnsi="Arial" w:cs="Arial"/>
        </w:rPr>
        <w:t> </w:t>
      </w:r>
      <w:r w:rsidRPr="00DB14B3">
        <w:rPr>
          <w:rFonts w:ascii="Arial" w:hAnsi="Arial" w:cs="Arial"/>
        </w:rPr>
        <w:fldChar w:fldCharType="end"/>
      </w:r>
    </w:p>
    <w:p w14:paraId="6705C9E2" w14:textId="77777777" w:rsidR="0028597C" w:rsidRPr="00DB14B3" w:rsidRDefault="0028597C" w:rsidP="0028597C">
      <w:pPr>
        <w:spacing w:line="260" w:lineRule="exact"/>
        <w:ind w:left="4320" w:firstLine="720"/>
        <w:jc w:val="both"/>
        <w:rPr>
          <w:rFonts w:ascii="Arial" w:hAnsi="Arial" w:cs="Arial"/>
          <w:szCs w:val="20"/>
        </w:rPr>
      </w:pPr>
      <w:r w:rsidRPr="00DB14B3">
        <w:rPr>
          <w:rFonts w:ascii="Arial" w:hAnsi="Arial" w:cs="Arial"/>
          <w:szCs w:val="20"/>
        </w:rPr>
        <w:t xml:space="preserve">Ponudnik: </w:t>
      </w:r>
      <w:r w:rsidRPr="00DB14B3">
        <w:rPr>
          <w:rFonts w:ascii="Arial" w:hAnsi="Arial" w:cs="Arial"/>
        </w:rPr>
        <w:fldChar w:fldCharType="begin">
          <w:ffData>
            <w:name w:val="Besedilo96"/>
            <w:enabled/>
            <w:calcOnExit w:val="0"/>
            <w:textInput/>
          </w:ffData>
        </w:fldChar>
      </w:r>
      <w:r w:rsidRPr="00DB14B3">
        <w:rPr>
          <w:rFonts w:ascii="Arial" w:hAnsi="Arial" w:cs="Arial"/>
        </w:rPr>
        <w:instrText xml:space="preserve"> FORMTEXT </w:instrText>
      </w:r>
      <w:r w:rsidRPr="00DB14B3">
        <w:rPr>
          <w:rFonts w:ascii="Arial" w:hAnsi="Arial" w:cs="Arial"/>
        </w:rPr>
      </w:r>
      <w:r w:rsidRPr="00DB14B3">
        <w:rPr>
          <w:rFonts w:ascii="Arial" w:hAnsi="Arial" w:cs="Arial"/>
        </w:rPr>
        <w:fldChar w:fldCharType="separate"/>
      </w:r>
      <w:r w:rsidRPr="00DB14B3">
        <w:rPr>
          <w:rFonts w:ascii="Arial" w:hAnsi="Arial" w:cs="Arial"/>
        </w:rPr>
        <w:t> </w:t>
      </w:r>
      <w:r w:rsidRPr="00DB14B3">
        <w:rPr>
          <w:rFonts w:ascii="Arial" w:hAnsi="Arial" w:cs="Arial"/>
        </w:rPr>
        <w:t> </w:t>
      </w:r>
      <w:r w:rsidRPr="00DB14B3">
        <w:rPr>
          <w:rFonts w:ascii="Arial" w:hAnsi="Arial" w:cs="Arial"/>
        </w:rPr>
        <w:t> </w:t>
      </w:r>
      <w:r w:rsidRPr="00DB14B3">
        <w:rPr>
          <w:rFonts w:ascii="Arial" w:hAnsi="Arial" w:cs="Arial"/>
        </w:rPr>
        <w:t> </w:t>
      </w:r>
      <w:r w:rsidRPr="00DB14B3">
        <w:rPr>
          <w:rFonts w:ascii="Arial" w:hAnsi="Arial" w:cs="Arial"/>
        </w:rPr>
        <w:t> </w:t>
      </w:r>
      <w:r w:rsidRPr="00DB14B3">
        <w:rPr>
          <w:rFonts w:ascii="Arial" w:hAnsi="Arial" w:cs="Arial"/>
        </w:rPr>
        <w:fldChar w:fldCharType="end"/>
      </w:r>
    </w:p>
    <w:p w14:paraId="1A41145A" w14:textId="4822CD5D" w:rsidR="00956364" w:rsidRDefault="00956364" w:rsidP="006A71AC">
      <w:pPr>
        <w:suppressAutoHyphens w:val="0"/>
        <w:jc w:val="both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br w:type="page"/>
      </w:r>
    </w:p>
    <w:p w14:paraId="4E76EDAB" w14:textId="3482A6D9" w:rsidR="00FC403A" w:rsidRPr="00956364" w:rsidRDefault="00B418DA" w:rsidP="006A71AC">
      <w:pPr>
        <w:suppressAutoHyphens w:val="0"/>
        <w:jc w:val="both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4</w:t>
      </w:r>
      <w:r w:rsidR="00FC403A" w:rsidRPr="00430B22">
        <w:rPr>
          <w:rFonts w:ascii="Arial" w:hAnsi="Arial" w:cs="Arial"/>
          <w:b/>
          <w:bCs/>
          <w:sz w:val="22"/>
          <w:szCs w:val="22"/>
        </w:rPr>
        <w:t>. IZJAVA</w:t>
      </w:r>
    </w:p>
    <w:p w14:paraId="4388A325" w14:textId="77777777" w:rsidR="00FC403A" w:rsidRDefault="00FC403A" w:rsidP="00FC403A">
      <w:pPr>
        <w:suppressAutoHyphens w:val="0"/>
        <w:ind w:left="1080"/>
        <w:rPr>
          <w:rFonts w:ascii="Arial" w:hAnsi="Arial" w:cs="Arial"/>
          <w:b/>
          <w:bCs/>
          <w:sz w:val="22"/>
          <w:szCs w:val="22"/>
        </w:rPr>
      </w:pPr>
    </w:p>
    <w:p w14:paraId="72C9E813" w14:textId="7F7F9ED2" w:rsidR="00185BA6" w:rsidRPr="00205C8E" w:rsidRDefault="00185BA6" w:rsidP="00185BA6">
      <w:pPr>
        <w:suppressAutoHyphens w:val="0"/>
        <w:spacing w:line="260" w:lineRule="exact"/>
        <w:jc w:val="both"/>
        <w:rPr>
          <w:rFonts w:ascii="Arial" w:hAnsi="Arial" w:cs="Arial"/>
          <w:szCs w:val="20"/>
        </w:rPr>
      </w:pPr>
      <w:r w:rsidRPr="00205C8E">
        <w:rPr>
          <w:rFonts w:ascii="Arial" w:hAnsi="Arial" w:cs="Arial"/>
          <w:bCs/>
          <w:szCs w:val="20"/>
        </w:rPr>
        <w:t xml:space="preserve">S podpisom te izjave pooblaščen predstavnik </w:t>
      </w:r>
      <w:r w:rsidRPr="00205C8E">
        <w:rPr>
          <w:rFonts w:ascii="Arial" w:hAnsi="Arial" w:cs="Arial"/>
        </w:rPr>
        <w:fldChar w:fldCharType="begin">
          <w:ffData>
            <w:name w:val="Besedilo96"/>
            <w:enabled/>
            <w:calcOnExit w:val="0"/>
            <w:textInput/>
          </w:ffData>
        </w:fldChar>
      </w:r>
      <w:r w:rsidRPr="00205C8E">
        <w:rPr>
          <w:rFonts w:ascii="Arial" w:hAnsi="Arial" w:cs="Arial"/>
        </w:rPr>
        <w:instrText xml:space="preserve"> FORMTEXT </w:instrText>
      </w:r>
      <w:r w:rsidRPr="00205C8E">
        <w:rPr>
          <w:rFonts w:ascii="Arial" w:hAnsi="Arial" w:cs="Arial"/>
        </w:rPr>
      </w:r>
      <w:r w:rsidRPr="00205C8E">
        <w:rPr>
          <w:rFonts w:ascii="Arial" w:hAnsi="Arial" w:cs="Arial"/>
        </w:rPr>
        <w:fldChar w:fldCharType="separate"/>
      </w:r>
      <w:r w:rsidRPr="00205C8E">
        <w:rPr>
          <w:rFonts w:ascii="Arial" w:hAnsi="Arial" w:cs="Arial"/>
        </w:rPr>
        <w:t> </w:t>
      </w:r>
      <w:r w:rsidRPr="00205C8E">
        <w:rPr>
          <w:rFonts w:ascii="Arial" w:hAnsi="Arial" w:cs="Arial"/>
        </w:rPr>
        <w:t> </w:t>
      </w:r>
      <w:r w:rsidRPr="00205C8E">
        <w:rPr>
          <w:rFonts w:ascii="Arial" w:hAnsi="Arial" w:cs="Arial"/>
        </w:rPr>
        <w:t> </w:t>
      </w:r>
      <w:r w:rsidRPr="00205C8E">
        <w:rPr>
          <w:rFonts w:ascii="Arial" w:hAnsi="Arial" w:cs="Arial"/>
        </w:rPr>
        <w:t> </w:t>
      </w:r>
      <w:r w:rsidRPr="00205C8E">
        <w:rPr>
          <w:rFonts w:ascii="Arial" w:hAnsi="Arial" w:cs="Arial"/>
        </w:rPr>
        <w:t> </w:t>
      </w:r>
      <w:r w:rsidRPr="00205C8E">
        <w:rPr>
          <w:rFonts w:ascii="Arial" w:hAnsi="Arial" w:cs="Arial"/>
        </w:rPr>
        <w:fldChar w:fldCharType="end"/>
      </w:r>
      <w:r w:rsidRPr="00205C8E">
        <w:rPr>
          <w:rFonts w:ascii="Arial" w:hAnsi="Arial" w:cs="Arial"/>
          <w:bCs/>
          <w:szCs w:val="20"/>
        </w:rPr>
        <w:t xml:space="preserve"> </w:t>
      </w:r>
      <w:r w:rsidRPr="00205C8E">
        <w:rPr>
          <w:rFonts w:ascii="Arial" w:hAnsi="Arial" w:cs="Arial"/>
          <w:bCs/>
          <w:i/>
          <w:szCs w:val="20"/>
        </w:rPr>
        <w:t>(ime in priimek</w:t>
      </w:r>
      <w:r w:rsidRPr="00205C8E">
        <w:rPr>
          <w:rFonts w:ascii="Arial" w:hAnsi="Arial" w:cs="Arial"/>
          <w:bCs/>
          <w:szCs w:val="20"/>
        </w:rPr>
        <w:t>)</w:t>
      </w:r>
      <w:r w:rsidRPr="00205C8E">
        <w:rPr>
          <w:rFonts w:ascii="Arial" w:hAnsi="Arial" w:cs="Arial"/>
        </w:rPr>
        <w:t xml:space="preserve"> </w:t>
      </w:r>
      <w:r w:rsidRPr="00205C8E">
        <w:rPr>
          <w:rFonts w:ascii="Arial" w:hAnsi="Arial" w:cs="Arial"/>
          <w:bCs/>
          <w:szCs w:val="20"/>
        </w:rPr>
        <w:t xml:space="preserve">ponudnika </w:t>
      </w:r>
      <w:r w:rsidRPr="00205C8E">
        <w:rPr>
          <w:rFonts w:ascii="Arial" w:hAnsi="Arial" w:cs="Arial"/>
        </w:rPr>
        <w:fldChar w:fldCharType="begin">
          <w:ffData>
            <w:name w:val="Besedilo96"/>
            <w:enabled/>
            <w:calcOnExit w:val="0"/>
            <w:textInput/>
          </w:ffData>
        </w:fldChar>
      </w:r>
      <w:r w:rsidRPr="00205C8E">
        <w:rPr>
          <w:rFonts w:ascii="Arial" w:hAnsi="Arial" w:cs="Arial"/>
        </w:rPr>
        <w:instrText xml:space="preserve"> FORMTEXT </w:instrText>
      </w:r>
      <w:r w:rsidRPr="00205C8E">
        <w:rPr>
          <w:rFonts w:ascii="Arial" w:hAnsi="Arial" w:cs="Arial"/>
        </w:rPr>
      </w:r>
      <w:r w:rsidRPr="00205C8E">
        <w:rPr>
          <w:rFonts w:ascii="Arial" w:hAnsi="Arial" w:cs="Arial"/>
        </w:rPr>
        <w:fldChar w:fldCharType="separate"/>
      </w:r>
      <w:r w:rsidRPr="00205C8E">
        <w:rPr>
          <w:rFonts w:ascii="Arial" w:hAnsi="Arial" w:cs="Arial"/>
        </w:rPr>
        <w:t> </w:t>
      </w:r>
      <w:r w:rsidRPr="00205C8E">
        <w:rPr>
          <w:rFonts w:ascii="Arial" w:hAnsi="Arial" w:cs="Arial"/>
        </w:rPr>
        <w:t> </w:t>
      </w:r>
      <w:r w:rsidRPr="00205C8E">
        <w:rPr>
          <w:rFonts w:ascii="Arial" w:hAnsi="Arial" w:cs="Arial"/>
        </w:rPr>
        <w:t> </w:t>
      </w:r>
      <w:r w:rsidRPr="00205C8E">
        <w:rPr>
          <w:rFonts w:ascii="Arial" w:hAnsi="Arial" w:cs="Arial"/>
        </w:rPr>
        <w:t> </w:t>
      </w:r>
      <w:r w:rsidRPr="00205C8E">
        <w:rPr>
          <w:rFonts w:ascii="Arial" w:hAnsi="Arial" w:cs="Arial"/>
        </w:rPr>
        <w:t> </w:t>
      </w:r>
      <w:r w:rsidRPr="00205C8E">
        <w:rPr>
          <w:rFonts w:ascii="Arial" w:hAnsi="Arial" w:cs="Arial"/>
        </w:rPr>
        <w:fldChar w:fldCharType="end"/>
      </w:r>
      <w:r w:rsidRPr="00205C8E">
        <w:rPr>
          <w:rFonts w:ascii="Arial" w:hAnsi="Arial" w:cs="Arial"/>
          <w:bCs/>
          <w:szCs w:val="20"/>
        </w:rPr>
        <w:t xml:space="preserve"> (</w:t>
      </w:r>
      <w:r w:rsidRPr="00205C8E">
        <w:rPr>
          <w:rFonts w:ascii="Arial" w:hAnsi="Arial" w:cs="Arial"/>
          <w:bCs/>
          <w:i/>
          <w:szCs w:val="20"/>
        </w:rPr>
        <w:t>naziv</w:t>
      </w:r>
      <w:r w:rsidRPr="00205C8E">
        <w:rPr>
          <w:rFonts w:ascii="Arial" w:hAnsi="Arial" w:cs="Arial"/>
          <w:bCs/>
          <w:szCs w:val="20"/>
        </w:rPr>
        <w:t>)</w:t>
      </w:r>
      <w:r w:rsidRPr="00205C8E">
        <w:rPr>
          <w:rFonts w:ascii="Arial" w:hAnsi="Arial" w:cs="Arial"/>
        </w:rPr>
        <w:t xml:space="preserve"> </w:t>
      </w:r>
      <w:r w:rsidRPr="00205C8E">
        <w:rPr>
          <w:rFonts w:ascii="Arial" w:hAnsi="Arial" w:cs="Arial"/>
          <w:bCs/>
          <w:szCs w:val="20"/>
        </w:rPr>
        <w:t>pod kazensko in materialno odgovornostjo i</w:t>
      </w:r>
      <w:r w:rsidRPr="00205C8E">
        <w:rPr>
          <w:rFonts w:ascii="Arial" w:hAnsi="Arial" w:cs="Arial"/>
          <w:szCs w:val="20"/>
        </w:rPr>
        <w:t>zjavljam, da:</w:t>
      </w:r>
    </w:p>
    <w:p w14:paraId="5DFCE383" w14:textId="77777777" w:rsidR="00205C8E" w:rsidRPr="00205C8E" w:rsidRDefault="00205C8E" w:rsidP="00185BA6">
      <w:pPr>
        <w:suppressAutoHyphens w:val="0"/>
        <w:spacing w:line="260" w:lineRule="exact"/>
        <w:jc w:val="both"/>
        <w:rPr>
          <w:rFonts w:ascii="Arial" w:hAnsi="Arial" w:cs="Arial"/>
          <w:szCs w:val="20"/>
        </w:rPr>
      </w:pPr>
    </w:p>
    <w:p w14:paraId="4BCDF647" w14:textId="00C610A0" w:rsidR="00487C00" w:rsidRPr="00205C8E" w:rsidRDefault="00487C00" w:rsidP="00157FD1">
      <w:pPr>
        <w:numPr>
          <w:ilvl w:val="0"/>
          <w:numId w:val="24"/>
        </w:numPr>
        <w:suppressAutoHyphens w:val="0"/>
        <w:spacing w:after="120" w:line="276" w:lineRule="auto"/>
        <w:jc w:val="both"/>
        <w:rPr>
          <w:rFonts w:ascii="Arial" w:hAnsi="Arial" w:cs="Arial"/>
          <w:szCs w:val="20"/>
        </w:rPr>
      </w:pPr>
      <w:r w:rsidRPr="00205C8E">
        <w:rPr>
          <w:rFonts w:ascii="Arial" w:hAnsi="Arial" w:cs="Arial"/>
          <w:szCs w:val="20"/>
        </w:rPr>
        <w:t xml:space="preserve">izpolnjujem pogoje v skladu z Zakonom o javnem naročanju </w:t>
      </w:r>
      <w:r w:rsidR="00157FD1" w:rsidRPr="00205C8E">
        <w:rPr>
          <w:rFonts w:ascii="Arial" w:hAnsi="Arial" w:cs="Arial"/>
          <w:szCs w:val="20"/>
        </w:rPr>
        <w:t>(ZJN-3, Uradni list RS, št. 91/15, 14/18, 121/21, 10/22, 74/22 – odl. US, 100/22 – ZNUZSZS, 28/23 in 88/23 – ZOPNN-F)</w:t>
      </w:r>
      <w:r w:rsidRPr="00205C8E">
        <w:rPr>
          <w:rFonts w:ascii="Arial" w:hAnsi="Arial" w:cs="Arial"/>
          <w:szCs w:val="20"/>
        </w:rPr>
        <w:t xml:space="preserve"> ter pogoje in ostale zahteve iz dokumentacij</w:t>
      </w:r>
      <w:r w:rsidR="0010629A" w:rsidRPr="00205C8E">
        <w:rPr>
          <w:rFonts w:ascii="Arial" w:hAnsi="Arial" w:cs="Arial"/>
          <w:szCs w:val="20"/>
        </w:rPr>
        <w:t>e</w:t>
      </w:r>
      <w:r w:rsidRPr="00205C8E">
        <w:rPr>
          <w:rFonts w:ascii="Arial" w:hAnsi="Arial" w:cs="Arial"/>
          <w:szCs w:val="20"/>
        </w:rPr>
        <w:t xml:space="preserve"> v zvezi z oddajo javnega naročila za javno naročilo, katerega predmet je </w:t>
      </w:r>
      <w:r w:rsidR="008F3488" w:rsidRPr="00205C8E">
        <w:rPr>
          <w:rFonts w:ascii="Arial" w:hAnsi="Arial" w:cs="Arial"/>
          <w:szCs w:val="20"/>
        </w:rPr>
        <w:t xml:space="preserve">urejanje, evidentiranje in digitalizacija dokumentarnega in arhivskega gradiva Ministrstva za zunanje </w:t>
      </w:r>
      <w:r w:rsidR="00157FD1" w:rsidRPr="00205C8E">
        <w:rPr>
          <w:rFonts w:ascii="Arial" w:hAnsi="Arial" w:cs="Arial"/>
          <w:szCs w:val="20"/>
        </w:rPr>
        <w:t xml:space="preserve">in evropske </w:t>
      </w:r>
      <w:r w:rsidR="008F3488" w:rsidRPr="00205C8E">
        <w:rPr>
          <w:rFonts w:ascii="Arial" w:hAnsi="Arial" w:cs="Arial"/>
          <w:szCs w:val="20"/>
        </w:rPr>
        <w:t>zadeve</w:t>
      </w:r>
      <w:r w:rsidRPr="00205C8E">
        <w:rPr>
          <w:rFonts w:ascii="Arial" w:hAnsi="Arial" w:cs="Arial"/>
          <w:szCs w:val="20"/>
        </w:rPr>
        <w:t xml:space="preserve">, z oznako </w:t>
      </w:r>
      <w:r w:rsidR="00697015" w:rsidRPr="00205C8E">
        <w:rPr>
          <w:rFonts w:ascii="Arial" w:hAnsi="Arial" w:cs="Arial"/>
          <w:szCs w:val="20"/>
        </w:rPr>
        <w:t>0</w:t>
      </w:r>
      <w:r w:rsidR="00157FD1" w:rsidRPr="00205C8E">
        <w:rPr>
          <w:rFonts w:ascii="Arial" w:hAnsi="Arial" w:cs="Arial"/>
          <w:szCs w:val="20"/>
        </w:rPr>
        <w:t>26</w:t>
      </w:r>
      <w:r w:rsidRPr="00205C8E">
        <w:rPr>
          <w:rFonts w:ascii="Arial" w:hAnsi="Arial" w:cs="Arial"/>
          <w:szCs w:val="20"/>
        </w:rPr>
        <w:t>/</w:t>
      </w:r>
      <w:r w:rsidR="00157FD1" w:rsidRPr="00205C8E">
        <w:rPr>
          <w:rFonts w:ascii="Arial" w:hAnsi="Arial" w:cs="Arial"/>
          <w:szCs w:val="20"/>
        </w:rPr>
        <w:t>23</w:t>
      </w:r>
      <w:r w:rsidRPr="00205C8E">
        <w:rPr>
          <w:rFonts w:ascii="Arial" w:hAnsi="Arial" w:cs="Arial"/>
          <w:szCs w:val="20"/>
        </w:rPr>
        <w:t xml:space="preserve"> JN MZ</w:t>
      </w:r>
      <w:r w:rsidR="00157FD1" w:rsidRPr="00205C8E">
        <w:rPr>
          <w:rFonts w:ascii="Arial" w:hAnsi="Arial" w:cs="Arial"/>
          <w:szCs w:val="20"/>
        </w:rPr>
        <w:t>E</w:t>
      </w:r>
      <w:r w:rsidRPr="00205C8E">
        <w:rPr>
          <w:rFonts w:ascii="Arial" w:hAnsi="Arial" w:cs="Arial"/>
          <w:szCs w:val="20"/>
        </w:rPr>
        <w:t>Z;</w:t>
      </w:r>
    </w:p>
    <w:p w14:paraId="25EB217D" w14:textId="5ECC237C" w:rsidR="008019CD" w:rsidRPr="00205C8E" w:rsidRDefault="008019CD" w:rsidP="004A319E">
      <w:pPr>
        <w:numPr>
          <w:ilvl w:val="0"/>
          <w:numId w:val="24"/>
        </w:numPr>
        <w:suppressAutoHyphens w:val="0"/>
        <w:spacing w:after="120" w:line="276" w:lineRule="auto"/>
        <w:ind w:left="714" w:hanging="357"/>
        <w:jc w:val="both"/>
        <w:rPr>
          <w:rFonts w:ascii="Arial" w:hAnsi="Arial" w:cs="Arial"/>
          <w:szCs w:val="20"/>
        </w:rPr>
      </w:pPr>
      <w:r w:rsidRPr="00205C8E">
        <w:rPr>
          <w:rFonts w:ascii="Arial" w:hAnsi="Arial" w:cs="Arial"/>
          <w:szCs w:val="20"/>
        </w:rPr>
        <w:t xml:space="preserve">z oddajo ponudbe potrjujemo, da v celoti sprejemamo pogoje tega javnega naročila, in vse pogoje, navedene v razpisni dokumentaciji, pod katerimi dajemo svojo ponudbo, ter v celoti sprejemamo vsebino osnutka pogodbe, ki je sestavni del razpisne dokumentacije; </w:t>
      </w:r>
    </w:p>
    <w:p w14:paraId="648FA55A" w14:textId="445DA6FA" w:rsidR="008019CD" w:rsidRPr="00205C8E" w:rsidRDefault="008019CD" w:rsidP="004A319E">
      <w:pPr>
        <w:numPr>
          <w:ilvl w:val="0"/>
          <w:numId w:val="24"/>
        </w:numPr>
        <w:suppressAutoHyphens w:val="0"/>
        <w:spacing w:after="120" w:line="276" w:lineRule="auto"/>
        <w:ind w:left="714" w:hanging="357"/>
        <w:jc w:val="both"/>
        <w:rPr>
          <w:rFonts w:ascii="Arial" w:hAnsi="Arial" w:cs="Arial"/>
          <w:szCs w:val="20"/>
        </w:rPr>
      </w:pPr>
      <w:r w:rsidRPr="00205C8E">
        <w:rPr>
          <w:rFonts w:ascii="Arial" w:hAnsi="Arial" w:cs="Arial"/>
          <w:szCs w:val="20"/>
        </w:rPr>
        <w:t xml:space="preserve">so podatki oz. izjave, navedeni v tem dokumentu in drugje v ponudbi, ter vsi predloženi dokumenti v ponudbi točni in verodostojni, fotokopije priloženih listin ustrezajo originalu ter da za podane podatke, njihovo resničnost in ustreznost fotokopij prevzemamo popolno odgovornost; </w:t>
      </w:r>
    </w:p>
    <w:p w14:paraId="55767AFF" w14:textId="2AE41FD2" w:rsidR="008F3488" w:rsidRPr="00205C8E" w:rsidRDefault="008F3488" w:rsidP="007D46E8">
      <w:pPr>
        <w:numPr>
          <w:ilvl w:val="0"/>
          <w:numId w:val="24"/>
        </w:numPr>
        <w:spacing w:after="120" w:line="276" w:lineRule="auto"/>
        <w:ind w:left="714" w:hanging="357"/>
        <w:jc w:val="both"/>
        <w:rPr>
          <w:rFonts w:ascii="Arial" w:hAnsi="Arial" w:cs="Arial"/>
          <w:bCs/>
          <w:szCs w:val="20"/>
        </w:rPr>
      </w:pPr>
      <w:r w:rsidRPr="00205C8E">
        <w:rPr>
          <w:rFonts w:ascii="Arial" w:hAnsi="Arial" w:cs="Arial"/>
          <w:bCs/>
          <w:szCs w:val="20"/>
        </w:rPr>
        <w:t>razpolagamo z zadostnimi kadrovskimi in tehničnimi zmogljivostmi za kakovostno in pravočasno realizacijo predmeta naročila;</w:t>
      </w:r>
    </w:p>
    <w:p w14:paraId="4FEA747C" w14:textId="47B81CC8" w:rsidR="00E9332F" w:rsidRPr="00205C8E" w:rsidRDefault="00E9332F" w:rsidP="007D46E8">
      <w:pPr>
        <w:numPr>
          <w:ilvl w:val="0"/>
          <w:numId w:val="24"/>
        </w:numPr>
        <w:spacing w:after="120" w:line="276" w:lineRule="auto"/>
        <w:ind w:left="714" w:hanging="357"/>
        <w:jc w:val="both"/>
        <w:rPr>
          <w:rFonts w:ascii="Arial" w:hAnsi="Arial" w:cs="Arial"/>
          <w:bCs/>
          <w:szCs w:val="20"/>
        </w:rPr>
      </w:pPr>
      <w:r w:rsidRPr="00205C8E">
        <w:rPr>
          <w:rFonts w:ascii="Arial" w:hAnsi="Arial" w:cs="Arial"/>
          <w:bCs/>
          <w:szCs w:val="20"/>
        </w:rPr>
        <w:t>bo javno naročilo izvedeno strokovno in kvalitetno ter v skladu z zahtevami iz dokumentacije v zvezi z oddajo javnega naročila, ter v skladu z veljavnimi standardi in dobro prakso v dejavnosti;</w:t>
      </w:r>
    </w:p>
    <w:p w14:paraId="6236A8B2" w14:textId="77777777" w:rsidR="00613BC3" w:rsidRPr="00205C8E" w:rsidRDefault="00E9332F" w:rsidP="00613BC3">
      <w:pPr>
        <w:numPr>
          <w:ilvl w:val="0"/>
          <w:numId w:val="24"/>
        </w:numPr>
        <w:spacing w:after="120" w:line="276" w:lineRule="auto"/>
        <w:ind w:left="714" w:hanging="357"/>
        <w:jc w:val="both"/>
        <w:rPr>
          <w:rFonts w:ascii="Arial" w:hAnsi="Arial" w:cs="Arial"/>
          <w:bCs/>
          <w:szCs w:val="20"/>
        </w:rPr>
      </w:pPr>
      <w:r w:rsidRPr="00205C8E">
        <w:rPr>
          <w:rFonts w:ascii="Arial" w:hAnsi="Arial" w:cs="Arial"/>
          <w:bCs/>
          <w:szCs w:val="20"/>
        </w:rPr>
        <w:t>da dodeljenega javnega naročila brez pisnega dogovora z naročnikom ne bomo prenesli na drugega izvajalca;</w:t>
      </w:r>
    </w:p>
    <w:p w14:paraId="43E28E6C" w14:textId="09F3C797" w:rsidR="00D94447" w:rsidRPr="00205C8E" w:rsidRDefault="00D94447" w:rsidP="007D46E8">
      <w:pPr>
        <w:numPr>
          <w:ilvl w:val="0"/>
          <w:numId w:val="24"/>
        </w:numPr>
        <w:spacing w:after="120" w:line="276" w:lineRule="auto"/>
        <w:ind w:left="714" w:hanging="357"/>
        <w:jc w:val="both"/>
        <w:rPr>
          <w:rFonts w:ascii="Arial" w:hAnsi="Arial" w:cs="Arial"/>
          <w:bCs/>
          <w:szCs w:val="20"/>
        </w:rPr>
      </w:pPr>
      <w:r w:rsidRPr="00205C8E">
        <w:rPr>
          <w:rFonts w:ascii="Arial" w:hAnsi="Arial" w:cs="Arial"/>
          <w:bCs/>
          <w:szCs w:val="20"/>
        </w:rPr>
        <w:t>v zadnjih 6 mesecih od roka za oddajo ponudbe ni</w:t>
      </w:r>
      <w:r w:rsidR="00C919F7" w:rsidRPr="00205C8E">
        <w:rPr>
          <w:rFonts w:ascii="Arial" w:hAnsi="Arial" w:cs="Arial"/>
          <w:bCs/>
          <w:szCs w:val="20"/>
        </w:rPr>
        <w:t>smo</w:t>
      </w:r>
      <w:r w:rsidRPr="00205C8E">
        <w:rPr>
          <w:rFonts w:ascii="Arial" w:hAnsi="Arial" w:cs="Arial"/>
          <w:bCs/>
          <w:szCs w:val="20"/>
        </w:rPr>
        <w:t xml:space="preserve"> imel</w:t>
      </w:r>
      <w:r w:rsidR="00C919F7" w:rsidRPr="00205C8E">
        <w:rPr>
          <w:rFonts w:ascii="Arial" w:hAnsi="Arial" w:cs="Arial"/>
          <w:bCs/>
          <w:szCs w:val="20"/>
        </w:rPr>
        <w:t>i</w:t>
      </w:r>
      <w:r w:rsidRPr="00205C8E">
        <w:rPr>
          <w:rFonts w:ascii="Arial" w:hAnsi="Arial" w:cs="Arial"/>
          <w:bCs/>
          <w:szCs w:val="20"/>
        </w:rPr>
        <w:t xml:space="preserve"> blokiranih poslovnih računov;</w:t>
      </w:r>
    </w:p>
    <w:p w14:paraId="0AB72CF7" w14:textId="7D9C75E6" w:rsidR="00205C8E" w:rsidRPr="0096581F" w:rsidRDefault="00487C00" w:rsidP="0096581F">
      <w:pPr>
        <w:numPr>
          <w:ilvl w:val="0"/>
          <w:numId w:val="24"/>
        </w:numPr>
        <w:spacing w:after="120" w:line="276" w:lineRule="auto"/>
        <w:ind w:left="714" w:hanging="357"/>
        <w:jc w:val="both"/>
        <w:rPr>
          <w:rFonts w:ascii="Arial" w:hAnsi="Arial" w:cs="Arial"/>
          <w:bCs/>
          <w:szCs w:val="20"/>
        </w:rPr>
      </w:pPr>
      <w:r w:rsidRPr="00205C8E">
        <w:rPr>
          <w:rFonts w:ascii="Arial" w:hAnsi="Arial" w:cs="Arial"/>
          <w:bCs/>
          <w:szCs w:val="20"/>
        </w:rPr>
        <w:t xml:space="preserve">sprejemamo izključno uporabo slovenskega prava, razen določil mednarodnega zasebnega prava, </w:t>
      </w:r>
      <w:r w:rsidR="00F30240" w:rsidRPr="00205C8E">
        <w:rPr>
          <w:rFonts w:ascii="Arial" w:hAnsi="Arial" w:cs="Arial"/>
          <w:bCs/>
          <w:szCs w:val="20"/>
        </w:rPr>
        <w:t xml:space="preserve">prav tako sprejemamo </w:t>
      </w:r>
      <w:r w:rsidRPr="00205C8E">
        <w:rPr>
          <w:rFonts w:ascii="Arial" w:hAnsi="Arial" w:cs="Arial"/>
          <w:bCs/>
          <w:szCs w:val="20"/>
        </w:rPr>
        <w:t>pristojnost Državne revizijske komisije in slovensko sodno pristojnost v zvezi s tem javnim naročilom;</w:t>
      </w:r>
    </w:p>
    <w:p w14:paraId="1470163E" w14:textId="77777777" w:rsidR="000A20A8" w:rsidRPr="00205C8E" w:rsidRDefault="000A20A8" w:rsidP="007D46E8">
      <w:pPr>
        <w:numPr>
          <w:ilvl w:val="0"/>
          <w:numId w:val="24"/>
        </w:numPr>
        <w:spacing w:after="120" w:line="276" w:lineRule="auto"/>
        <w:ind w:left="714" w:hanging="357"/>
        <w:jc w:val="both"/>
        <w:rPr>
          <w:rFonts w:ascii="Arial" w:hAnsi="Arial" w:cs="Arial"/>
          <w:bCs/>
          <w:szCs w:val="20"/>
        </w:rPr>
      </w:pPr>
      <w:r w:rsidRPr="00205C8E">
        <w:rPr>
          <w:rFonts w:ascii="Arial" w:hAnsi="Arial" w:cs="Arial"/>
          <w:bCs/>
          <w:szCs w:val="20"/>
        </w:rPr>
        <w:t>bomo v primeru, da bomo izbrani na predmetnem javnem naročilu, naročniku na njegov poziv (v kolikor bo to potrebno), v roku petih (5) dni od prejema poziva, posredovali podatke o svojih ustanoviteljih, družbenikih, delničarjih, komanditistih ali drugih lastnikih in podatke o lastniških deležih navedenih oseb, gospodarskih subjektih, za katere se glede na določbe zakona, ki ureja gospodarske družbe, šteje, da so z nami povezane družbe;</w:t>
      </w:r>
    </w:p>
    <w:p w14:paraId="02046E5C" w14:textId="532E87C1" w:rsidR="00487C00" w:rsidRPr="00205C8E" w:rsidRDefault="00487C00" w:rsidP="007D46E8">
      <w:pPr>
        <w:numPr>
          <w:ilvl w:val="0"/>
          <w:numId w:val="24"/>
        </w:numPr>
        <w:spacing w:after="120" w:line="276" w:lineRule="auto"/>
        <w:ind w:left="714" w:hanging="357"/>
        <w:jc w:val="both"/>
        <w:rPr>
          <w:rFonts w:ascii="Arial" w:hAnsi="Arial" w:cs="Arial"/>
          <w:bCs/>
          <w:szCs w:val="20"/>
        </w:rPr>
      </w:pPr>
      <w:r w:rsidRPr="00205C8E">
        <w:rPr>
          <w:rFonts w:ascii="Arial" w:hAnsi="Arial" w:cs="Arial"/>
          <w:bCs/>
          <w:szCs w:val="20"/>
        </w:rPr>
        <w:t>soglašamo, da naročnik pridobi podatke o izpolnjevanju teh pogojev iz uradnih evidenc in se zavezujemo, da bomo naročniku na njegovo zahtevo izdali ustrezno pooblastilo za vpogled v uradne evidence za namen preverjanja resničnosti vseh trditev v tej izjavi;</w:t>
      </w:r>
    </w:p>
    <w:p w14:paraId="50F1C135" w14:textId="77777777" w:rsidR="002957F3" w:rsidRPr="00F834CC" w:rsidRDefault="002957F3" w:rsidP="002957F3">
      <w:pPr>
        <w:numPr>
          <w:ilvl w:val="0"/>
          <w:numId w:val="24"/>
        </w:numPr>
        <w:spacing w:after="120" w:line="276" w:lineRule="auto"/>
        <w:jc w:val="both"/>
        <w:rPr>
          <w:rFonts w:ascii="Arial" w:hAnsi="Arial" w:cs="Arial"/>
          <w:bCs/>
          <w:szCs w:val="20"/>
        </w:rPr>
      </w:pPr>
      <w:r w:rsidRPr="00F834CC">
        <w:rPr>
          <w:rFonts w:ascii="Arial" w:hAnsi="Arial" w:cs="Arial"/>
          <w:bCs/>
          <w:szCs w:val="20"/>
        </w:rPr>
        <w:t>bomo na poziv naročnika za vse kopije dokumentov, predloženih v ponudbi, v zahtevanem roku, dostavili v vpogled vse originalne dokumente;</w:t>
      </w:r>
    </w:p>
    <w:p w14:paraId="43A59348" w14:textId="5BA5E100" w:rsidR="00205C8E" w:rsidRPr="00F834CC" w:rsidRDefault="00205C8E" w:rsidP="00205C8E">
      <w:pPr>
        <w:widowControl/>
        <w:numPr>
          <w:ilvl w:val="0"/>
          <w:numId w:val="24"/>
        </w:numPr>
        <w:suppressAutoHyphens w:val="0"/>
        <w:spacing w:after="120"/>
        <w:jc w:val="both"/>
        <w:rPr>
          <w:rFonts w:ascii="Arial" w:hAnsi="Arial" w:cs="Arial"/>
        </w:rPr>
      </w:pPr>
      <w:r w:rsidRPr="00F834CC">
        <w:rPr>
          <w:rFonts w:ascii="Arial" w:hAnsi="Arial" w:cs="Arial"/>
        </w:rPr>
        <w:t>imamo ustrezno varnostno dovoljenje za</w:t>
      </w:r>
      <w:r w:rsidR="00DC313E" w:rsidRPr="00F834CC">
        <w:rPr>
          <w:rFonts w:ascii="Arial" w:hAnsi="Arial" w:cs="Arial"/>
        </w:rPr>
        <w:t xml:space="preserve"> obravnavanje tajnih podatkov</w:t>
      </w:r>
      <w:r w:rsidRPr="00F834CC">
        <w:rPr>
          <w:rFonts w:ascii="Arial" w:hAnsi="Arial" w:cs="Arial"/>
        </w:rPr>
        <w:t xml:space="preserve"> stopnje tajnosti </w:t>
      </w:r>
      <w:r w:rsidR="00DC313E" w:rsidRPr="00F834CC">
        <w:rPr>
          <w:rFonts w:ascii="Arial" w:hAnsi="Arial" w:cs="Arial"/>
        </w:rPr>
        <w:t>TAJNO</w:t>
      </w:r>
      <w:r w:rsidRPr="00F834CC">
        <w:rPr>
          <w:rFonts w:ascii="Arial" w:hAnsi="Arial" w:cs="Arial"/>
        </w:rPr>
        <w:t xml:space="preserve"> oziroma ga bomo pridobili takoj, </w:t>
      </w:r>
      <w:r w:rsidRPr="00F834CC">
        <w:rPr>
          <w:rFonts w:ascii="Arial" w:hAnsi="Arial" w:cs="Arial"/>
          <w:bCs/>
        </w:rPr>
        <w:t>ko bomo seznanjeni, da smo izbrani kot najugodnejši ponudnik</w:t>
      </w:r>
      <w:r w:rsidRPr="00F834CC">
        <w:rPr>
          <w:rFonts w:ascii="Arial" w:hAnsi="Arial" w:cs="Arial"/>
        </w:rPr>
        <w:t xml:space="preserve">, z ustreznim varnostnim potrdilom (Facility Security Clearance – FSC), ki nam ga bo izdal pristojni organ. </w:t>
      </w:r>
    </w:p>
    <w:p w14:paraId="42100A9F" w14:textId="40B868FB" w:rsidR="00205C8E" w:rsidRPr="00F834CC" w:rsidRDefault="00205C8E" w:rsidP="00205C8E">
      <w:pPr>
        <w:numPr>
          <w:ilvl w:val="0"/>
          <w:numId w:val="23"/>
        </w:numPr>
        <w:spacing w:after="120"/>
        <w:jc w:val="both"/>
        <w:rPr>
          <w:rFonts w:ascii="Arial" w:hAnsi="Arial" w:cs="Arial"/>
          <w:bCs/>
        </w:rPr>
      </w:pPr>
      <w:r w:rsidRPr="00F834CC">
        <w:rPr>
          <w:rFonts w:ascii="Arial" w:hAnsi="Arial" w:cs="Arial"/>
          <w:bCs/>
        </w:rPr>
        <w:t xml:space="preserve">bomo za </w:t>
      </w:r>
      <w:r w:rsidR="00CA46A8" w:rsidRPr="00F834CC">
        <w:rPr>
          <w:rFonts w:ascii="Arial" w:hAnsi="Arial" w:cs="Arial"/>
          <w:bCs/>
        </w:rPr>
        <w:t>vsaj</w:t>
      </w:r>
      <w:r w:rsidRPr="00F834CC">
        <w:rPr>
          <w:rFonts w:ascii="Arial" w:hAnsi="Arial" w:cs="Arial"/>
          <w:bCs/>
        </w:rPr>
        <w:t xml:space="preserve"> pet</w:t>
      </w:r>
      <w:r w:rsidR="00CA46A8" w:rsidRPr="00F834CC">
        <w:rPr>
          <w:rFonts w:ascii="Arial" w:hAnsi="Arial" w:cs="Arial"/>
          <w:bCs/>
        </w:rPr>
        <w:t xml:space="preserve"> (5) kadrov</w:t>
      </w:r>
      <w:r w:rsidRPr="00F834CC">
        <w:rPr>
          <w:rFonts w:ascii="Arial" w:hAnsi="Arial" w:cs="Arial"/>
          <w:bCs/>
        </w:rPr>
        <w:t xml:space="preserve">, ki bodo pri izvajanju storitev po službeni dolžnosti imele dostop do tajnih podatkov, takoj, ko bomo seznanjeni, da smo izbrani kot najugodnejši ponudnik pričeli s postopkom varnostnega preverjanja in pridobivanjem dovoljenje za dostop do tajnih podatkov (Personal Security Clearance - PSC) najmanj stopnje tajnosti </w:t>
      </w:r>
      <w:r w:rsidR="00CA46A8" w:rsidRPr="00F834CC">
        <w:rPr>
          <w:rFonts w:ascii="Arial" w:hAnsi="Arial" w:cs="Arial"/>
          <w:bCs/>
        </w:rPr>
        <w:t>TAJNO</w:t>
      </w:r>
      <w:r w:rsidRPr="00F834CC">
        <w:rPr>
          <w:rFonts w:ascii="Arial" w:hAnsi="Arial" w:cs="Arial"/>
          <w:bCs/>
        </w:rPr>
        <w:t>;</w:t>
      </w:r>
    </w:p>
    <w:p w14:paraId="5D1147A0" w14:textId="4386FE95" w:rsidR="00487C00" w:rsidRPr="00205C8E" w:rsidRDefault="0075563D" w:rsidP="004D3CB5">
      <w:pPr>
        <w:numPr>
          <w:ilvl w:val="0"/>
          <w:numId w:val="24"/>
        </w:numPr>
        <w:spacing w:after="120" w:line="276" w:lineRule="auto"/>
        <w:ind w:left="714" w:hanging="357"/>
        <w:jc w:val="both"/>
        <w:rPr>
          <w:rFonts w:ascii="Arial" w:hAnsi="Arial" w:cs="Arial"/>
          <w:bCs/>
          <w:szCs w:val="20"/>
        </w:rPr>
      </w:pPr>
      <w:r w:rsidRPr="00205C8E">
        <w:rPr>
          <w:rFonts w:ascii="Arial" w:hAnsi="Arial" w:cs="Arial"/>
          <w:bCs/>
          <w:szCs w:val="20"/>
        </w:rPr>
        <w:t>je veljavnost naše ponudbe 90 dni od roka za predložitev ponudb</w:t>
      </w:r>
      <w:r w:rsidR="004D3CB5">
        <w:rPr>
          <w:rFonts w:ascii="Arial" w:hAnsi="Arial" w:cs="Arial"/>
          <w:bCs/>
          <w:szCs w:val="20"/>
        </w:rPr>
        <w:t>.</w:t>
      </w:r>
      <w:bookmarkStart w:id="0" w:name="_GoBack"/>
      <w:bookmarkEnd w:id="0"/>
    </w:p>
    <w:p w14:paraId="4227D027" w14:textId="77777777" w:rsidR="00205C8E" w:rsidRPr="00205C8E" w:rsidRDefault="00185BA6" w:rsidP="0078613B">
      <w:pPr>
        <w:suppressAutoHyphens w:val="0"/>
        <w:spacing w:line="360" w:lineRule="auto"/>
        <w:jc w:val="both"/>
        <w:rPr>
          <w:rFonts w:ascii="Arial" w:hAnsi="Arial" w:cs="Arial"/>
        </w:rPr>
      </w:pPr>
      <w:r w:rsidRPr="00205C8E">
        <w:rPr>
          <w:rFonts w:ascii="Arial" w:hAnsi="Arial" w:cs="Arial"/>
          <w:szCs w:val="20"/>
        </w:rPr>
        <w:t xml:space="preserve">V/na </w:t>
      </w:r>
      <w:r w:rsidRPr="00205C8E">
        <w:rPr>
          <w:rFonts w:ascii="Arial" w:hAnsi="Arial" w:cs="Arial"/>
        </w:rPr>
        <w:fldChar w:fldCharType="begin">
          <w:ffData>
            <w:name w:val="Besedilo96"/>
            <w:enabled/>
            <w:calcOnExit w:val="0"/>
            <w:textInput/>
          </w:ffData>
        </w:fldChar>
      </w:r>
      <w:r w:rsidRPr="00205C8E">
        <w:rPr>
          <w:rFonts w:ascii="Arial" w:hAnsi="Arial" w:cs="Arial"/>
        </w:rPr>
        <w:instrText xml:space="preserve"> FORMTEXT </w:instrText>
      </w:r>
      <w:r w:rsidRPr="00205C8E">
        <w:rPr>
          <w:rFonts w:ascii="Arial" w:hAnsi="Arial" w:cs="Arial"/>
        </w:rPr>
      </w:r>
      <w:r w:rsidRPr="00205C8E">
        <w:rPr>
          <w:rFonts w:ascii="Arial" w:hAnsi="Arial" w:cs="Arial"/>
        </w:rPr>
        <w:fldChar w:fldCharType="separate"/>
      </w:r>
      <w:r w:rsidRPr="00205C8E">
        <w:rPr>
          <w:rFonts w:ascii="Arial" w:hAnsi="Arial" w:cs="Arial"/>
        </w:rPr>
        <w:t> </w:t>
      </w:r>
      <w:r w:rsidRPr="00205C8E">
        <w:rPr>
          <w:rFonts w:ascii="Arial" w:hAnsi="Arial" w:cs="Arial"/>
        </w:rPr>
        <w:t> </w:t>
      </w:r>
      <w:r w:rsidRPr="00205C8E">
        <w:rPr>
          <w:rFonts w:ascii="Arial" w:hAnsi="Arial" w:cs="Arial"/>
        </w:rPr>
        <w:t> </w:t>
      </w:r>
      <w:r w:rsidRPr="00205C8E">
        <w:rPr>
          <w:rFonts w:ascii="Arial" w:hAnsi="Arial" w:cs="Arial"/>
        </w:rPr>
        <w:t> </w:t>
      </w:r>
      <w:r w:rsidRPr="00205C8E">
        <w:rPr>
          <w:rFonts w:ascii="Arial" w:hAnsi="Arial" w:cs="Arial"/>
        </w:rPr>
        <w:t> </w:t>
      </w:r>
      <w:r w:rsidRPr="00205C8E">
        <w:rPr>
          <w:rFonts w:ascii="Arial" w:hAnsi="Arial" w:cs="Arial"/>
        </w:rPr>
        <w:fldChar w:fldCharType="end"/>
      </w:r>
      <w:r w:rsidRPr="00205C8E">
        <w:rPr>
          <w:rFonts w:ascii="Arial" w:hAnsi="Arial" w:cs="Arial"/>
          <w:szCs w:val="20"/>
        </w:rPr>
        <w:t xml:space="preserve">, dne </w:t>
      </w:r>
      <w:r w:rsidRPr="00205C8E">
        <w:rPr>
          <w:rFonts w:ascii="Arial" w:hAnsi="Arial" w:cs="Arial"/>
        </w:rPr>
        <w:fldChar w:fldCharType="begin">
          <w:ffData>
            <w:name w:val="Besedilo96"/>
            <w:enabled/>
            <w:calcOnExit w:val="0"/>
            <w:textInput/>
          </w:ffData>
        </w:fldChar>
      </w:r>
      <w:r w:rsidRPr="00205C8E">
        <w:rPr>
          <w:rFonts w:ascii="Arial" w:hAnsi="Arial" w:cs="Arial"/>
        </w:rPr>
        <w:instrText xml:space="preserve"> FORMTEXT </w:instrText>
      </w:r>
      <w:r w:rsidRPr="00205C8E">
        <w:rPr>
          <w:rFonts w:ascii="Arial" w:hAnsi="Arial" w:cs="Arial"/>
        </w:rPr>
      </w:r>
      <w:r w:rsidRPr="00205C8E">
        <w:rPr>
          <w:rFonts w:ascii="Arial" w:hAnsi="Arial" w:cs="Arial"/>
        </w:rPr>
        <w:fldChar w:fldCharType="separate"/>
      </w:r>
      <w:r w:rsidRPr="00205C8E">
        <w:rPr>
          <w:rFonts w:ascii="Arial" w:hAnsi="Arial" w:cs="Arial"/>
        </w:rPr>
        <w:t> </w:t>
      </w:r>
      <w:r w:rsidRPr="00205C8E">
        <w:rPr>
          <w:rFonts w:ascii="Arial" w:hAnsi="Arial" w:cs="Arial"/>
        </w:rPr>
        <w:t> </w:t>
      </w:r>
      <w:r w:rsidRPr="00205C8E">
        <w:rPr>
          <w:rFonts w:ascii="Arial" w:hAnsi="Arial" w:cs="Arial"/>
        </w:rPr>
        <w:t> </w:t>
      </w:r>
      <w:r w:rsidRPr="00205C8E">
        <w:rPr>
          <w:rFonts w:ascii="Arial" w:hAnsi="Arial" w:cs="Arial"/>
        </w:rPr>
        <w:t> </w:t>
      </w:r>
      <w:r w:rsidRPr="00205C8E">
        <w:rPr>
          <w:rFonts w:ascii="Arial" w:hAnsi="Arial" w:cs="Arial"/>
        </w:rPr>
        <w:t> </w:t>
      </w:r>
      <w:r w:rsidRPr="00205C8E">
        <w:rPr>
          <w:rFonts w:ascii="Arial" w:hAnsi="Arial" w:cs="Arial"/>
        </w:rPr>
        <w:fldChar w:fldCharType="end"/>
      </w:r>
      <w:r w:rsidR="0078613B" w:rsidRPr="00205C8E">
        <w:rPr>
          <w:rFonts w:ascii="Arial" w:hAnsi="Arial" w:cs="Arial"/>
        </w:rPr>
        <w:tab/>
      </w:r>
      <w:r w:rsidR="0078613B" w:rsidRPr="00205C8E">
        <w:rPr>
          <w:rFonts w:ascii="Arial" w:hAnsi="Arial" w:cs="Arial"/>
        </w:rPr>
        <w:tab/>
      </w:r>
      <w:r w:rsidR="0078613B" w:rsidRPr="00205C8E">
        <w:rPr>
          <w:rFonts w:ascii="Arial" w:hAnsi="Arial" w:cs="Arial"/>
        </w:rPr>
        <w:tab/>
      </w:r>
      <w:r w:rsidR="0078613B" w:rsidRPr="00205C8E">
        <w:rPr>
          <w:rFonts w:ascii="Arial" w:hAnsi="Arial" w:cs="Arial"/>
        </w:rPr>
        <w:tab/>
      </w:r>
      <w:r w:rsidR="0078613B" w:rsidRPr="00205C8E">
        <w:rPr>
          <w:rFonts w:ascii="Arial" w:hAnsi="Arial" w:cs="Arial"/>
        </w:rPr>
        <w:tab/>
      </w:r>
      <w:r w:rsidR="0078613B" w:rsidRPr="00205C8E">
        <w:rPr>
          <w:rFonts w:ascii="Arial" w:hAnsi="Arial" w:cs="Arial"/>
        </w:rPr>
        <w:tab/>
      </w:r>
      <w:r w:rsidR="0078613B" w:rsidRPr="00205C8E">
        <w:rPr>
          <w:rFonts w:ascii="Arial" w:hAnsi="Arial" w:cs="Arial"/>
        </w:rPr>
        <w:tab/>
      </w:r>
    </w:p>
    <w:p w14:paraId="4BB933C3" w14:textId="1B3B047C" w:rsidR="006A71AC" w:rsidRPr="00205C8E" w:rsidRDefault="0078613B" w:rsidP="00205C8E">
      <w:pPr>
        <w:suppressAutoHyphens w:val="0"/>
        <w:spacing w:line="360" w:lineRule="auto"/>
        <w:ind w:left="6381" w:firstLine="709"/>
        <w:jc w:val="both"/>
        <w:rPr>
          <w:rFonts w:ascii="Arial" w:eastAsia="Times New Roman" w:hAnsi="Arial" w:cs="Arial"/>
          <w:kern w:val="0"/>
          <w:szCs w:val="20"/>
        </w:rPr>
      </w:pPr>
      <w:r w:rsidRPr="00205C8E">
        <w:rPr>
          <w:rFonts w:ascii="Arial" w:hAnsi="Arial" w:cs="Arial"/>
          <w:szCs w:val="20"/>
        </w:rPr>
        <w:t xml:space="preserve">Podpis: </w:t>
      </w:r>
      <w:r w:rsidRPr="00205C8E">
        <w:rPr>
          <w:rFonts w:ascii="Arial" w:hAnsi="Arial" w:cs="Arial"/>
        </w:rPr>
        <w:fldChar w:fldCharType="begin">
          <w:ffData>
            <w:name w:val="Besedilo96"/>
            <w:enabled/>
            <w:calcOnExit w:val="0"/>
            <w:textInput/>
          </w:ffData>
        </w:fldChar>
      </w:r>
      <w:r w:rsidRPr="00205C8E">
        <w:rPr>
          <w:rFonts w:ascii="Arial" w:hAnsi="Arial" w:cs="Arial"/>
        </w:rPr>
        <w:instrText xml:space="preserve"> FORMTEXT </w:instrText>
      </w:r>
      <w:r w:rsidRPr="00205C8E">
        <w:rPr>
          <w:rFonts w:ascii="Arial" w:hAnsi="Arial" w:cs="Arial"/>
        </w:rPr>
      </w:r>
      <w:r w:rsidRPr="00205C8E">
        <w:rPr>
          <w:rFonts w:ascii="Arial" w:hAnsi="Arial" w:cs="Arial"/>
        </w:rPr>
        <w:fldChar w:fldCharType="separate"/>
      </w:r>
      <w:r w:rsidRPr="00205C8E">
        <w:rPr>
          <w:rFonts w:ascii="Arial" w:hAnsi="Arial" w:cs="Arial"/>
        </w:rPr>
        <w:t> </w:t>
      </w:r>
      <w:r w:rsidRPr="00205C8E">
        <w:rPr>
          <w:rFonts w:ascii="Arial" w:hAnsi="Arial" w:cs="Arial"/>
        </w:rPr>
        <w:t> </w:t>
      </w:r>
      <w:r w:rsidRPr="00205C8E">
        <w:rPr>
          <w:rFonts w:ascii="Arial" w:hAnsi="Arial" w:cs="Arial"/>
        </w:rPr>
        <w:t> </w:t>
      </w:r>
      <w:r w:rsidRPr="00205C8E">
        <w:rPr>
          <w:rFonts w:ascii="Arial" w:hAnsi="Arial" w:cs="Arial"/>
        </w:rPr>
        <w:t> </w:t>
      </w:r>
      <w:r w:rsidRPr="00205C8E">
        <w:rPr>
          <w:rFonts w:ascii="Arial" w:hAnsi="Arial" w:cs="Arial"/>
        </w:rPr>
        <w:t> </w:t>
      </w:r>
      <w:r w:rsidRPr="00205C8E">
        <w:rPr>
          <w:rFonts w:ascii="Arial" w:hAnsi="Arial" w:cs="Arial"/>
        </w:rPr>
        <w:fldChar w:fldCharType="end"/>
      </w:r>
    </w:p>
    <w:sectPr w:rsidR="006A71AC" w:rsidRPr="00205C8E" w:rsidSect="008F2876">
      <w:headerReference w:type="default" r:id="rId8"/>
      <w:footerReference w:type="default" r:id="rId9"/>
      <w:footnotePr>
        <w:pos w:val="beneathText"/>
      </w:footnotePr>
      <w:pgSz w:w="11905" w:h="16837"/>
      <w:pgMar w:top="1095" w:right="1134" w:bottom="1418" w:left="1134" w:header="851" w:footer="691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76F19DD" w14:textId="77777777" w:rsidR="009447F7" w:rsidRDefault="009447F7">
      <w:r>
        <w:separator/>
      </w:r>
    </w:p>
  </w:endnote>
  <w:endnote w:type="continuationSeparator" w:id="0">
    <w:p w14:paraId="4AF4B378" w14:textId="77777777" w:rsidR="009447F7" w:rsidRDefault="009447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639" w:type="dxa"/>
      <w:tblInd w:w="55" w:type="dxa"/>
      <w:tblLayout w:type="fixed"/>
      <w:tblCellMar>
        <w:top w:w="55" w:type="dxa"/>
        <w:left w:w="55" w:type="dxa"/>
        <w:bottom w:w="55" w:type="dxa"/>
        <w:right w:w="55" w:type="dxa"/>
      </w:tblCellMar>
      <w:tblLook w:val="0000" w:firstRow="0" w:lastRow="0" w:firstColumn="0" w:lastColumn="0" w:noHBand="0" w:noVBand="0"/>
    </w:tblPr>
    <w:tblGrid>
      <w:gridCol w:w="9639"/>
    </w:tblGrid>
    <w:tr w:rsidR="009447F7" w:rsidRPr="00FF674A" w14:paraId="11074751" w14:textId="77777777">
      <w:tc>
        <w:tcPr>
          <w:tcW w:w="9639" w:type="dxa"/>
          <w:tcBorders>
            <w:top w:val="single" w:sz="1" w:space="0" w:color="000000"/>
          </w:tcBorders>
        </w:tcPr>
        <w:p w14:paraId="4519FCE2" w14:textId="4AAA965F" w:rsidR="009447F7" w:rsidRPr="00FF674A" w:rsidRDefault="009447F7" w:rsidP="00FF674A">
          <w:pPr>
            <w:pStyle w:val="Footer"/>
            <w:tabs>
              <w:tab w:val="right" w:pos="9529"/>
            </w:tabs>
            <w:jc w:val="center"/>
            <w:rPr>
              <w:rFonts w:ascii="Arial" w:hAnsi="Arial" w:cs="Arial"/>
              <w:sz w:val="16"/>
              <w:szCs w:val="16"/>
            </w:rPr>
          </w:pPr>
          <w:r w:rsidRPr="00FF674A">
            <w:rPr>
              <w:rFonts w:ascii="Arial" w:hAnsi="Arial" w:cs="Arial"/>
              <w:sz w:val="16"/>
              <w:szCs w:val="16"/>
            </w:rPr>
            <w:t xml:space="preserve">Stran </w:t>
          </w:r>
          <w:r w:rsidRPr="00FF674A">
            <w:rPr>
              <w:rFonts w:ascii="Arial" w:hAnsi="Arial" w:cs="Arial"/>
              <w:sz w:val="16"/>
              <w:szCs w:val="16"/>
            </w:rPr>
            <w:fldChar w:fldCharType="begin"/>
          </w:r>
          <w:r w:rsidRPr="00FF674A">
            <w:rPr>
              <w:rFonts w:ascii="Arial" w:hAnsi="Arial" w:cs="Arial"/>
              <w:sz w:val="16"/>
              <w:szCs w:val="16"/>
            </w:rPr>
            <w:instrText xml:space="preserve"> PAGE </w:instrText>
          </w:r>
          <w:r w:rsidRPr="00FF674A">
            <w:rPr>
              <w:rFonts w:ascii="Arial" w:hAnsi="Arial" w:cs="Arial"/>
              <w:sz w:val="16"/>
              <w:szCs w:val="16"/>
            </w:rPr>
            <w:fldChar w:fldCharType="separate"/>
          </w:r>
          <w:r w:rsidR="00F834CC">
            <w:rPr>
              <w:rFonts w:ascii="Arial" w:hAnsi="Arial" w:cs="Arial"/>
              <w:noProof/>
              <w:sz w:val="16"/>
              <w:szCs w:val="16"/>
            </w:rPr>
            <w:t>5</w:t>
          </w:r>
          <w:r w:rsidRPr="00FF674A">
            <w:rPr>
              <w:rFonts w:ascii="Arial" w:hAnsi="Arial" w:cs="Arial"/>
              <w:sz w:val="16"/>
              <w:szCs w:val="16"/>
            </w:rPr>
            <w:fldChar w:fldCharType="end"/>
          </w:r>
          <w:r w:rsidRPr="00FF674A">
            <w:rPr>
              <w:rFonts w:ascii="Arial" w:hAnsi="Arial" w:cs="Arial"/>
              <w:sz w:val="16"/>
              <w:szCs w:val="16"/>
            </w:rPr>
            <w:t xml:space="preserve"> od </w:t>
          </w:r>
          <w:r w:rsidRPr="00FF674A">
            <w:rPr>
              <w:rFonts w:ascii="Arial" w:hAnsi="Arial" w:cs="Arial"/>
              <w:sz w:val="16"/>
              <w:szCs w:val="16"/>
            </w:rPr>
            <w:fldChar w:fldCharType="begin"/>
          </w:r>
          <w:r w:rsidRPr="00FF674A">
            <w:rPr>
              <w:rFonts w:ascii="Arial" w:hAnsi="Arial" w:cs="Arial"/>
              <w:sz w:val="16"/>
              <w:szCs w:val="16"/>
            </w:rPr>
            <w:instrText xml:space="preserve"> NUMPAGES </w:instrText>
          </w:r>
          <w:r w:rsidRPr="00FF674A">
            <w:rPr>
              <w:rFonts w:ascii="Arial" w:hAnsi="Arial" w:cs="Arial"/>
              <w:sz w:val="16"/>
              <w:szCs w:val="16"/>
            </w:rPr>
            <w:fldChar w:fldCharType="separate"/>
          </w:r>
          <w:r w:rsidR="00F834CC">
            <w:rPr>
              <w:rFonts w:ascii="Arial" w:hAnsi="Arial" w:cs="Arial"/>
              <w:noProof/>
              <w:sz w:val="16"/>
              <w:szCs w:val="16"/>
            </w:rPr>
            <w:t>5</w:t>
          </w:r>
          <w:r w:rsidRPr="00FF674A">
            <w:rPr>
              <w:rFonts w:ascii="Arial" w:hAnsi="Arial" w:cs="Arial"/>
              <w:sz w:val="16"/>
              <w:szCs w:val="16"/>
            </w:rPr>
            <w:fldChar w:fldCharType="end"/>
          </w:r>
        </w:p>
      </w:tc>
    </w:tr>
  </w:tbl>
  <w:p w14:paraId="5F47A067" w14:textId="77777777" w:rsidR="009447F7" w:rsidRDefault="009447F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B03A106" w14:textId="77777777" w:rsidR="009447F7" w:rsidRDefault="009447F7">
      <w:r>
        <w:separator/>
      </w:r>
    </w:p>
  </w:footnote>
  <w:footnote w:type="continuationSeparator" w:id="0">
    <w:p w14:paraId="79E435C6" w14:textId="77777777" w:rsidR="009447F7" w:rsidRDefault="009447F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70E4D52" w14:textId="77777777" w:rsidR="009447F7" w:rsidRPr="007E5A8D" w:rsidRDefault="009447F7">
    <w:pPr>
      <w:pStyle w:val="Header"/>
      <w:pBdr>
        <w:bottom w:val="single" w:sz="4" w:space="1" w:color="auto"/>
      </w:pBdr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>Obrazec P-2</w:t>
    </w:r>
    <w:r w:rsidRPr="007E5A8D">
      <w:rPr>
        <w:rFonts w:ascii="Arial" w:hAnsi="Arial" w:cs="Arial"/>
        <w:sz w:val="16"/>
        <w:szCs w:val="16"/>
      </w:rPr>
      <w:t xml:space="preserve"> </w:t>
    </w:r>
    <w:r>
      <w:rPr>
        <w:rFonts w:ascii="Arial" w:hAnsi="Arial" w:cs="Arial"/>
        <w:sz w:val="16"/>
        <w:szCs w:val="16"/>
      </w:rPr>
      <w:t xml:space="preserve">                                                                                                                                                                                      </w:t>
    </w:r>
    <w:r w:rsidRPr="007E5A8D">
      <w:rPr>
        <w:rFonts w:ascii="Arial" w:hAnsi="Arial" w:cs="Arial"/>
        <w:sz w:val="16"/>
        <w:szCs w:val="16"/>
      </w:rPr>
      <w:t>Prijava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name w:val="WW8Num2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" w15:restartNumberingAfterBreak="0">
    <w:nsid w:val="00000002"/>
    <w:multiLevelType w:val="singleLevel"/>
    <w:tmpl w:val="00000002"/>
    <w:name w:val="WW8Num4"/>
    <w:lvl w:ilvl="0">
      <w:start w:val="1"/>
      <w:numFmt w:val="bullet"/>
      <w:lvlText w:val="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2" w15:restartNumberingAfterBreak="0">
    <w:nsid w:val="00000003"/>
    <w:multiLevelType w:val="multilevel"/>
    <w:tmpl w:val="0000000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00000004"/>
    <w:multiLevelType w:val="multilevel"/>
    <w:tmpl w:val="0000000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4" w15:restartNumberingAfterBreak="0">
    <w:nsid w:val="00000005"/>
    <w:multiLevelType w:val="multilevel"/>
    <w:tmpl w:val="00000005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5" w15:restartNumberingAfterBreak="0">
    <w:nsid w:val="00000006"/>
    <w:multiLevelType w:val="multilevel"/>
    <w:tmpl w:val="8DEE8390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Verdana" w:eastAsia="Arial Unicode MS" w:hAnsi="Verdana" w:cs="Tahoma" w:hint="default"/>
      </w:rPr>
    </w:lvl>
    <w:lvl w:ilvl="2">
      <w:start w:val="2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Verdana" w:eastAsia="Arial Unicode MS" w:hAnsi="Verdana" w:cs="Tahoma" w:hint="default"/>
      </w:rPr>
    </w:lvl>
    <w:lvl w:ilvl="3">
      <w:start w:val="1"/>
      <w:numFmt w:val="bullet"/>
      <w:lvlText w:val="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6" w15:restartNumberingAfterBreak="0">
    <w:nsid w:val="0144472F"/>
    <w:multiLevelType w:val="hybridMultilevel"/>
    <w:tmpl w:val="2E70031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34E7750"/>
    <w:multiLevelType w:val="hybridMultilevel"/>
    <w:tmpl w:val="126C2E5E"/>
    <w:lvl w:ilvl="0" w:tplc="A54CF650">
      <w:start w:val="6"/>
      <w:numFmt w:val="bullet"/>
      <w:lvlText w:val=""/>
      <w:lvlJc w:val="left"/>
      <w:pPr>
        <w:ind w:left="720" w:hanging="360"/>
      </w:pPr>
      <w:rPr>
        <w:rFonts w:ascii="Symbol" w:eastAsia="Arial Unicode MS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42C3695"/>
    <w:multiLevelType w:val="hybridMultilevel"/>
    <w:tmpl w:val="5310061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5734E9B"/>
    <w:multiLevelType w:val="hybridMultilevel"/>
    <w:tmpl w:val="A1CEF8FA"/>
    <w:lvl w:ilvl="0" w:tplc="30C43A18">
      <w:start w:val="1"/>
      <w:numFmt w:val="bullet"/>
      <w:lvlText w:val=""/>
      <w:lvlJc w:val="center"/>
      <w:pPr>
        <w:ind w:left="720" w:hanging="360"/>
      </w:pPr>
      <w:rPr>
        <w:rFonts w:ascii="Symbol" w:hAnsi="Symbol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9954FC5"/>
    <w:multiLevelType w:val="hybridMultilevel"/>
    <w:tmpl w:val="E74E252E"/>
    <w:lvl w:ilvl="0" w:tplc="8ADECA1C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0A9530E"/>
    <w:multiLevelType w:val="hybridMultilevel"/>
    <w:tmpl w:val="E9D41168"/>
    <w:lvl w:ilvl="0" w:tplc="1C72852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23C3041"/>
    <w:multiLevelType w:val="hybridMultilevel"/>
    <w:tmpl w:val="F8A0CB10"/>
    <w:lvl w:ilvl="0" w:tplc="0424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2852175"/>
    <w:multiLevelType w:val="hybridMultilevel"/>
    <w:tmpl w:val="EE9ED7B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58D6AE8"/>
    <w:multiLevelType w:val="multilevel"/>
    <w:tmpl w:val="EF8EB85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3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5" w15:restartNumberingAfterBreak="0">
    <w:nsid w:val="160876F3"/>
    <w:multiLevelType w:val="hybridMultilevel"/>
    <w:tmpl w:val="63D4284A"/>
    <w:lvl w:ilvl="0" w:tplc="29589BB8">
      <w:start w:val="1"/>
      <w:numFmt w:val="bullet"/>
      <w:lvlText w:val="-"/>
      <w:lvlJc w:val="left"/>
      <w:pPr>
        <w:ind w:left="720" w:hanging="360"/>
      </w:pPr>
      <w:rPr>
        <w:rFonts w:ascii="Verdana" w:eastAsia="Arial Unicode MS" w:hAnsi="Verdana" w:cs="Aria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7F003D9"/>
    <w:multiLevelType w:val="hybridMultilevel"/>
    <w:tmpl w:val="A1501AF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EC63B14"/>
    <w:multiLevelType w:val="hybridMultilevel"/>
    <w:tmpl w:val="FA38C6D2"/>
    <w:lvl w:ilvl="0" w:tplc="BF0493E0">
      <w:start w:val="2"/>
      <w:numFmt w:val="bullet"/>
      <w:lvlText w:val="-"/>
      <w:lvlJc w:val="left"/>
      <w:pPr>
        <w:ind w:left="720" w:hanging="360"/>
      </w:pPr>
      <w:rPr>
        <w:rFonts w:ascii="Verdana" w:eastAsia="Arial Unicode MS" w:hAnsi="Verdana" w:cs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3A93F2C"/>
    <w:multiLevelType w:val="multilevel"/>
    <w:tmpl w:val="8DB875DC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2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Verdana" w:eastAsia="Arial Unicode MS" w:hAnsi="Verdana" w:cs="Tahoma" w:hint="default"/>
      </w:rPr>
    </w:lvl>
    <w:lvl w:ilvl="3">
      <w:start w:val="1"/>
      <w:numFmt w:val="bullet"/>
      <w:lvlText w:val="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9" w15:restartNumberingAfterBreak="0">
    <w:nsid w:val="295A2406"/>
    <w:multiLevelType w:val="hybridMultilevel"/>
    <w:tmpl w:val="5640447E"/>
    <w:lvl w:ilvl="0" w:tplc="0424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0" w15:restartNumberingAfterBreak="0">
    <w:nsid w:val="3E660687"/>
    <w:multiLevelType w:val="hybridMultilevel"/>
    <w:tmpl w:val="49244B1E"/>
    <w:lvl w:ilvl="0" w:tplc="55C61E30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41B04BAC"/>
    <w:multiLevelType w:val="hybridMultilevel"/>
    <w:tmpl w:val="85F237E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936710D"/>
    <w:multiLevelType w:val="hybridMultilevel"/>
    <w:tmpl w:val="B18A671E"/>
    <w:lvl w:ilvl="0" w:tplc="1C72852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AC24BE8"/>
    <w:multiLevelType w:val="hybridMultilevel"/>
    <w:tmpl w:val="782C9AF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7400C49"/>
    <w:multiLevelType w:val="hybridMultilevel"/>
    <w:tmpl w:val="F4040050"/>
    <w:lvl w:ilvl="0" w:tplc="04240003">
      <w:start w:val="1"/>
      <w:numFmt w:val="bullet"/>
      <w:lvlText w:val="o"/>
      <w:lvlJc w:val="left"/>
      <w:pPr>
        <w:ind w:left="1069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5" w15:restartNumberingAfterBreak="0">
    <w:nsid w:val="5C323D2B"/>
    <w:multiLevelType w:val="hybridMultilevel"/>
    <w:tmpl w:val="09600A4A"/>
    <w:lvl w:ilvl="0" w:tplc="24AE81D4">
      <w:start w:val="6"/>
      <w:numFmt w:val="bullet"/>
      <w:lvlText w:val=""/>
      <w:lvlJc w:val="left"/>
      <w:pPr>
        <w:ind w:left="720" w:hanging="360"/>
      </w:pPr>
      <w:rPr>
        <w:rFonts w:ascii="Symbol" w:eastAsia="Arial Unicode MS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DC06817"/>
    <w:multiLevelType w:val="hybridMultilevel"/>
    <w:tmpl w:val="0BD083E8"/>
    <w:lvl w:ilvl="0" w:tplc="BF0493E0">
      <w:start w:val="2"/>
      <w:numFmt w:val="bullet"/>
      <w:lvlText w:val="-"/>
      <w:lvlJc w:val="left"/>
      <w:pPr>
        <w:ind w:left="644" w:hanging="360"/>
      </w:pPr>
      <w:rPr>
        <w:rFonts w:ascii="Verdana" w:eastAsia="Arial Unicode MS" w:hAnsi="Verdana" w:cs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62D2209"/>
    <w:multiLevelType w:val="hybridMultilevel"/>
    <w:tmpl w:val="C96E2AC0"/>
    <w:lvl w:ilvl="0" w:tplc="FCFE67B4"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C147BF5"/>
    <w:multiLevelType w:val="multilevel"/>
    <w:tmpl w:val="5C3E0AE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9" w15:restartNumberingAfterBreak="0">
    <w:nsid w:val="6CA25E2A"/>
    <w:multiLevelType w:val="hybridMultilevel"/>
    <w:tmpl w:val="EE7252D4"/>
    <w:lvl w:ilvl="0" w:tplc="BF0493E0">
      <w:start w:val="2"/>
      <w:numFmt w:val="bullet"/>
      <w:lvlText w:val="-"/>
      <w:lvlJc w:val="left"/>
      <w:pPr>
        <w:ind w:left="720" w:hanging="360"/>
      </w:pPr>
      <w:rPr>
        <w:rFonts w:ascii="Verdana" w:eastAsia="Arial Unicode MS" w:hAnsi="Verdana" w:cs="Tahom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CAF517A"/>
    <w:multiLevelType w:val="hybridMultilevel"/>
    <w:tmpl w:val="2BC4731A"/>
    <w:lvl w:ilvl="0" w:tplc="0424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16B5AA5"/>
    <w:multiLevelType w:val="hybridMultilevel"/>
    <w:tmpl w:val="B18A671E"/>
    <w:lvl w:ilvl="0" w:tplc="1C72852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47F0845"/>
    <w:multiLevelType w:val="hybridMultilevel"/>
    <w:tmpl w:val="49DABC3A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75F80555"/>
    <w:multiLevelType w:val="hybridMultilevel"/>
    <w:tmpl w:val="740081F6"/>
    <w:lvl w:ilvl="0" w:tplc="1C72852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66010D0"/>
    <w:multiLevelType w:val="hybridMultilevel"/>
    <w:tmpl w:val="671C15A6"/>
    <w:lvl w:ilvl="0" w:tplc="BF0493E0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erdana" w:eastAsia="Arial Unicode MS" w:hAnsi="Verdana" w:cs="Tahoma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ahoma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ahoma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ahoma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34"/>
  </w:num>
  <w:num w:numId="8">
    <w:abstractNumId w:val="18"/>
  </w:num>
  <w:num w:numId="9">
    <w:abstractNumId w:val="17"/>
  </w:num>
  <w:num w:numId="10">
    <w:abstractNumId w:val="26"/>
  </w:num>
  <w:num w:numId="11">
    <w:abstractNumId w:val="32"/>
  </w:num>
  <w:num w:numId="12">
    <w:abstractNumId w:val="19"/>
  </w:num>
  <w:num w:numId="13">
    <w:abstractNumId w:val="23"/>
  </w:num>
  <w:num w:numId="14">
    <w:abstractNumId w:val="16"/>
  </w:num>
  <w:num w:numId="15">
    <w:abstractNumId w:val="13"/>
  </w:num>
  <w:num w:numId="16">
    <w:abstractNumId w:val="15"/>
  </w:num>
  <w:num w:numId="17">
    <w:abstractNumId w:val="14"/>
  </w:num>
  <w:num w:numId="18">
    <w:abstractNumId w:val="10"/>
  </w:num>
  <w:num w:numId="19">
    <w:abstractNumId w:val="24"/>
  </w:num>
  <w:num w:numId="20">
    <w:abstractNumId w:val="6"/>
  </w:num>
  <w:num w:numId="21">
    <w:abstractNumId w:val="30"/>
  </w:num>
  <w:num w:numId="22">
    <w:abstractNumId w:val="21"/>
  </w:num>
  <w:num w:numId="23">
    <w:abstractNumId w:val="22"/>
  </w:num>
  <w:num w:numId="24">
    <w:abstractNumId w:val="11"/>
  </w:num>
  <w:num w:numId="25">
    <w:abstractNumId w:val="27"/>
  </w:num>
  <w:num w:numId="26">
    <w:abstractNumId w:val="8"/>
  </w:num>
  <w:num w:numId="27">
    <w:abstractNumId w:val="25"/>
  </w:num>
  <w:num w:numId="28">
    <w:abstractNumId w:val="7"/>
  </w:num>
  <w:num w:numId="29">
    <w:abstractNumId w:val="31"/>
  </w:num>
  <w:num w:numId="30">
    <w:abstractNumId w:val="20"/>
  </w:num>
  <w:num w:numId="31">
    <w:abstractNumId w:val="29"/>
  </w:num>
  <w:num w:numId="32">
    <w:abstractNumId w:val="9"/>
  </w:num>
  <w:num w:numId="33">
    <w:abstractNumId w:val="12"/>
  </w:num>
  <w:num w:numId="34">
    <w:abstractNumId w:val="33"/>
  </w:num>
  <w:num w:numId="35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2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64513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C53D1"/>
    <w:rsid w:val="000109C5"/>
    <w:rsid w:val="00012022"/>
    <w:rsid w:val="00017C80"/>
    <w:rsid w:val="000244F4"/>
    <w:rsid w:val="00026527"/>
    <w:rsid w:val="00031A40"/>
    <w:rsid w:val="000341DC"/>
    <w:rsid w:val="0003515F"/>
    <w:rsid w:val="00040C0B"/>
    <w:rsid w:val="00041AB1"/>
    <w:rsid w:val="0004794E"/>
    <w:rsid w:val="00051A87"/>
    <w:rsid w:val="00053594"/>
    <w:rsid w:val="00053F2F"/>
    <w:rsid w:val="0006194D"/>
    <w:rsid w:val="00065B38"/>
    <w:rsid w:val="00070613"/>
    <w:rsid w:val="00070A4A"/>
    <w:rsid w:val="000718FA"/>
    <w:rsid w:val="00073116"/>
    <w:rsid w:val="00080F84"/>
    <w:rsid w:val="00082B4C"/>
    <w:rsid w:val="00090DDD"/>
    <w:rsid w:val="000910EA"/>
    <w:rsid w:val="000A20A8"/>
    <w:rsid w:val="000A2849"/>
    <w:rsid w:val="000B09B2"/>
    <w:rsid w:val="000B45CE"/>
    <w:rsid w:val="000B55A9"/>
    <w:rsid w:val="000C3CF8"/>
    <w:rsid w:val="000D5731"/>
    <w:rsid w:val="000D6A45"/>
    <w:rsid w:val="000D6B28"/>
    <w:rsid w:val="000F1F62"/>
    <w:rsid w:val="000F3772"/>
    <w:rsid w:val="000F39B8"/>
    <w:rsid w:val="000F4806"/>
    <w:rsid w:val="000F64DB"/>
    <w:rsid w:val="001037C2"/>
    <w:rsid w:val="0010629A"/>
    <w:rsid w:val="00113CE6"/>
    <w:rsid w:val="001142F6"/>
    <w:rsid w:val="00124BA6"/>
    <w:rsid w:val="001279D6"/>
    <w:rsid w:val="00133F79"/>
    <w:rsid w:val="001356B5"/>
    <w:rsid w:val="00151506"/>
    <w:rsid w:val="001539A3"/>
    <w:rsid w:val="00155599"/>
    <w:rsid w:val="0015745E"/>
    <w:rsid w:val="00157FD1"/>
    <w:rsid w:val="00160DC5"/>
    <w:rsid w:val="001633AF"/>
    <w:rsid w:val="00165CFC"/>
    <w:rsid w:val="00173D8B"/>
    <w:rsid w:val="00185BA6"/>
    <w:rsid w:val="001A2B1E"/>
    <w:rsid w:val="001B217A"/>
    <w:rsid w:val="001B23EC"/>
    <w:rsid w:val="001B4242"/>
    <w:rsid w:val="001B738E"/>
    <w:rsid w:val="001C2BC9"/>
    <w:rsid w:val="001C3CD6"/>
    <w:rsid w:val="001C3D04"/>
    <w:rsid w:val="001C635F"/>
    <w:rsid w:val="001C7C3C"/>
    <w:rsid w:val="001D2E4B"/>
    <w:rsid w:val="001D3034"/>
    <w:rsid w:val="001D4782"/>
    <w:rsid w:val="001D68D2"/>
    <w:rsid w:val="001D6D1F"/>
    <w:rsid w:val="002016A9"/>
    <w:rsid w:val="00204B5D"/>
    <w:rsid w:val="00205C8E"/>
    <w:rsid w:val="00207C52"/>
    <w:rsid w:val="00220488"/>
    <w:rsid w:val="00271021"/>
    <w:rsid w:val="00276D96"/>
    <w:rsid w:val="0028597C"/>
    <w:rsid w:val="002906C6"/>
    <w:rsid w:val="00294DBE"/>
    <w:rsid w:val="002957F3"/>
    <w:rsid w:val="00296476"/>
    <w:rsid w:val="00297966"/>
    <w:rsid w:val="002A3BD3"/>
    <w:rsid w:val="002B09BD"/>
    <w:rsid w:val="002C6DAB"/>
    <w:rsid w:val="002C6DD2"/>
    <w:rsid w:val="002D0FFA"/>
    <w:rsid w:val="002D7A93"/>
    <w:rsid w:val="002E0D73"/>
    <w:rsid w:val="002E519B"/>
    <w:rsid w:val="003140E5"/>
    <w:rsid w:val="00324366"/>
    <w:rsid w:val="003407A9"/>
    <w:rsid w:val="003501AE"/>
    <w:rsid w:val="003510B5"/>
    <w:rsid w:val="0035388C"/>
    <w:rsid w:val="003618F8"/>
    <w:rsid w:val="00363DB4"/>
    <w:rsid w:val="003700DB"/>
    <w:rsid w:val="00373176"/>
    <w:rsid w:val="0038257C"/>
    <w:rsid w:val="00384C55"/>
    <w:rsid w:val="003853F0"/>
    <w:rsid w:val="003863B8"/>
    <w:rsid w:val="003A0991"/>
    <w:rsid w:val="003A0F13"/>
    <w:rsid w:val="003A14D2"/>
    <w:rsid w:val="003A30DF"/>
    <w:rsid w:val="003A4751"/>
    <w:rsid w:val="003A5E1B"/>
    <w:rsid w:val="003B0070"/>
    <w:rsid w:val="003B651A"/>
    <w:rsid w:val="003B745B"/>
    <w:rsid w:val="003D05FD"/>
    <w:rsid w:val="003E3106"/>
    <w:rsid w:val="003F087F"/>
    <w:rsid w:val="0040746E"/>
    <w:rsid w:val="0041244B"/>
    <w:rsid w:val="00413238"/>
    <w:rsid w:val="004136BA"/>
    <w:rsid w:val="00422623"/>
    <w:rsid w:val="00426ED4"/>
    <w:rsid w:val="00427165"/>
    <w:rsid w:val="00427F89"/>
    <w:rsid w:val="004303B8"/>
    <w:rsid w:val="004305FE"/>
    <w:rsid w:val="00430B22"/>
    <w:rsid w:val="00433CAA"/>
    <w:rsid w:val="00435AF2"/>
    <w:rsid w:val="00454AC2"/>
    <w:rsid w:val="00460A7A"/>
    <w:rsid w:val="0046546B"/>
    <w:rsid w:val="004771A0"/>
    <w:rsid w:val="0047728D"/>
    <w:rsid w:val="0048125E"/>
    <w:rsid w:val="00481446"/>
    <w:rsid w:val="00487C00"/>
    <w:rsid w:val="00491BC2"/>
    <w:rsid w:val="00496DFE"/>
    <w:rsid w:val="004A319E"/>
    <w:rsid w:val="004A3B65"/>
    <w:rsid w:val="004A438A"/>
    <w:rsid w:val="004B3A9C"/>
    <w:rsid w:val="004C3CF7"/>
    <w:rsid w:val="004D3CB5"/>
    <w:rsid w:val="004D597A"/>
    <w:rsid w:val="004D67B3"/>
    <w:rsid w:val="004D70FC"/>
    <w:rsid w:val="004E134C"/>
    <w:rsid w:val="004E448A"/>
    <w:rsid w:val="004F61B5"/>
    <w:rsid w:val="004F7447"/>
    <w:rsid w:val="00500633"/>
    <w:rsid w:val="00503920"/>
    <w:rsid w:val="005043ED"/>
    <w:rsid w:val="00504797"/>
    <w:rsid w:val="00507025"/>
    <w:rsid w:val="00510CD8"/>
    <w:rsid w:val="00512A8D"/>
    <w:rsid w:val="005143D2"/>
    <w:rsid w:val="00517D1D"/>
    <w:rsid w:val="00520108"/>
    <w:rsid w:val="0052597A"/>
    <w:rsid w:val="005408CC"/>
    <w:rsid w:val="00543F70"/>
    <w:rsid w:val="0054413E"/>
    <w:rsid w:val="00545381"/>
    <w:rsid w:val="005470D3"/>
    <w:rsid w:val="00551942"/>
    <w:rsid w:val="00557986"/>
    <w:rsid w:val="00561C5D"/>
    <w:rsid w:val="00562DA8"/>
    <w:rsid w:val="005666A9"/>
    <w:rsid w:val="00567436"/>
    <w:rsid w:val="005713E0"/>
    <w:rsid w:val="00577E0A"/>
    <w:rsid w:val="00581F18"/>
    <w:rsid w:val="005A1CA9"/>
    <w:rsid w:val="005A49D6"/>
    <w:rsid w:val="005A59D6"/>
    <w:rsid w:val="005A76C0"/>
    <w:rsid w:val="005B2752"/>
    <w:rsid w:val="005C30D5"/>
    <w:rsid w:val="005C3587"/>
    <w:rsid w:val="005C38DA"/>
    <w:rsid w:val="005D1FC7"/>
    <w:rsid w:val="005D6705"/>
    <w:rsid w:val="005E4985"/>
    <w:rsid w:val="005E4AF1"/>
    <w:rsid w:val="005E5591"/>
    <w:rsid w:val="005F1FAF"/>
    <w:rsid w:val="005F6283"/>
    <w:rsid w:val="006030A7"/>
    <w:rsid w:val="00613BC3"/>
    <w:rsid w:val="00635A46"/>
    <w:rsid w:val="00642A61"/>
    <w:rsid w:val="006430B8"/>
    <w:rsid w:val="0065004F"/>
    <w:rsid w:val="00660744"/>
    <w:rsid w:val="00662475"/>
    <w:rsid w:val="00662F44"/>
    <w:rsid w:val="00664D85"/>
    <w:rsid w:val="006703DB"/>
    <w:rsid w:val="00693C31"/>
    <w:rsid w:val="00696570"/>
    <w:rsid w:val="00697015"/>
    <w:rsid w:val="006A0B70"/>
    <w:rsid w:val="006A2C86"/>
    <w:rsid w:val="006A71AC"/>
    <w:rsid w:val="006B6D6C"/>
    <w:rsid w:val="006C2264"/>
    <w:rsid w:val="006C3D2C"/>
    <w:rsid w:val="006D260C"/>
    <w:rsid w:val="006D50C5"/>
    <w:rsid w:val="006E66D8"/>
    <w:rsid w:val="006F3365"/>
    <w:rsid w:val="006F7D80"/>
    <w:rsid w:val="00705959"/>
    <w:rsid w:val="0070694F"/>
    <w:rsid w:val="00706F3B"/>
    <w:rsid w:val="00714A26"/>
    <w:rsid w:val="00725E7C"/>
    <w:rsid w:val="00727C7B"/>
    <w:rsid w:val="00727D96"/>
    <w:rsid w:val="007321B8"/>
    <w:rsid w:val="007322BD"/>
    <w:rsid w:val="0074059D"/>
    <w:rsid w:val="00754706"/>
    <w:rsid w:val="0075563D"/>
    <w:rsid w:val="00765946"/>
    <w:rsid w:val="00765FE8"/>
    <w:rsid w:val="007673F2"/>
    <w:rsid w:val="00771BCE"/>
    <w:rsid w:val="007720DA"/>
    <w:rsid w:val="00775280"/>
    <w:rsid w:val="007779C5"/>
    <w:rsid w:val="00777CB7"/>
    <w:rsid w:val="0078613B"/>
    <w:rsid w:val="00786536"/>
    <w:rsid w:val="00795092"/>
    <w:rsid w:val="007962DB"/>
    <w:rsid w:val="00796F83"/>
    <w:rsid w:val="007A3517"/>
    <w:rsid w:val="007B02FB"/>
    <w:rsid w:val="007B0DE4"/>
    <w:rsid w:val="007B2B24"/>
    <w:rsid w:val="007C01D8"/>
    <w:rsid w:val="007D023A"/>
    <w:rsid w:val="007D2312"/>
    <w:rsid w:val="007D46E8"/>
    <w:rsid w:val="007D489B"/>
    <w:rsid w:val="007E2F9F"/>
    <w:rsid w:val="007E34DF"/>
    <w:rsid w:val="007E406A"/>
    <w:rsid w:val="007E5A8D"/>
    <w:rsid w:val="007E65A4"/>
    <w:rsid w:val="007F511D"/>
    <w:rsid w:val="008001BF"/>
    <w:rsid w:val="00801549"/>
    <w:rsid w:val="008019CD"/>
    <w:rsid w:val="00802A2D"/>
    <w:rsid w:val="00805894"/>
    <w:rsid w:val="00815FB4"/>
    <w:rsid w:val="00826E98"/>
    <w:rsid w:val="00827F9E"/>
    <w:rsid w:val="0084364C"/>
    <w:rsid w:val="00844488"/>
    <w:rsid w:val="008476E6"/>
    <w:rsid w:val="008516DA"/>
    <w:rsid w:val="008573D1"/>
    <w:rsid w:val="00857775"/>
    <w:rsid w:val="0086246F"/>
    <w:rsid w:val="00865C79"/>
    <w:rsid w:val="0087165A"/>
    <w:rsid w:val="00877548"/>
    <w:rsid w:val="00882056"/>
    <w:rsid w:val="00890CCE"/>
    <w:rsid w:val="00893830"/>
    <w:rsid w:val="00897AE5"/>
    <w:rsid w:val="008A5357"/>
    <w:rsid w:val="008B68B4"/>
    <w:rsid w:val="008C2937"/>
    <w:rsid w:val="008C34D8"/>
    <w:rsid w:val="008D11A8"/>
    <w:rsid w:val="008D3249"/>
    <w:rsid w:val="008F2876"/>
    <w:rsid w:val="008F3488"/>
    <w:rsid w:val="008F351F"/>
    <w:rsid w:val="008F525D"/>
    <w:rsid w:val="008F599E"/>
    <w:rsid w:val="008F5A8A"/>
    <w:rsid w:val="00900581"/>
    <w:rsid w:val="009007CE"/>
    <w:rsid w:val="00907950"/>
    <w:rsid w:val="009111A1"/>
    <w:rsid w:val="00921B12"/>
    <w:rsid w:val="00921B81"/>
    <w:rsid w:val="00923CEF"/>
    <w:rsid w:val="009301FE"/>
    <w:rsid w:val="00932901"/>
    <w:rsid w:val="00942E0B"/>
    <w:rsid w:val="00943AA6"/>
    <w:rsid w:val="009447F7"/>
    <w:rsid w:val="00950040"/>
    <w:rsid w:val="00952C6D"/>
    <w:rsid w:val="00956364"/>
    <w:rsid w:val="0096581F"/>
    <w:rsid w:val="0097474D"/>
    <w:rsid w:val="00984394"/>
    <w:rsid w:val="00985600"/>
    <w:rsid w:val="0098631D"/>
    <w:rsid w:val="00992B45"/>
    <w:rsid w:val="00996117"/>
    <w:rsid w:val="00996CD3"/>
    <w:rsid w:val="00997679"/>
    <w:rsid w:val="009B0329"/>
    <w:rsid w:val="009B5F54"/>
    <w:rsid w:val="009B6608"/>
    <w:rsid w:val="009B69CB"/>
    <w:rsid w:val="009B7C98"/>
    <w:rsid w:val="009D110B"/>
    <w:rsid w:val="009D3270"/>
    <w:rsid w:val="009E01A1"/>
    <w:rsid w:val="009E5295"/>
    <w:rsid w:val="009F0D0A"/>
    <w:rsid w:val="00A01530"/>
    <w:rsid w:val="00A03BC2"/>
    <w:rsid w:val="00A05966"/>
    <w:rsid w:val="00A21CD8"/>
    <w:rsid w:val="00A30240"/>
    <w:rsid w:val="00A32CCE"/>
    <w:rsid w:val="00A33A33"/>
    <w:rsid w:val="00A33F4E"/>
    <w:rsid w:val="00A353F7"/>
    <w:rsid w:val="00A40997"/>
    <w:rsid w:val="00A52A1F"/>
    <w:rsid w:val="00A6564F"/>
    <w:rsid w:val="00A74449"/>
    <w:rsid w:val="00A7523A"/>
    <w:rsid w:val="00A8152B"/>
    <w:rsid w:val="00A91CB6"/>
    <w:rsid w:val="00A924A7"/>
    <w:rsid w:val="00A95F05"/>
    <w:rsid w:val="00AA6743"/>
    <w:rsid w:val="00AA787F"/>
    <w:rsid w:val="00AB18FD"/>
    <w:rsid w:val="00AB72E9"/>
    <w:rsid w:val="00AC2D1C"/>
    <w:rsid w:val="00AC6B2A"/>
    <w:rsid w:val="00AC7C48"/>
    <w:rsid w:val="00AD3FC2"/>
    <w:rsid w:val="00AD61AA"/>
    <w:rsid w:val="00AE21C1"/>
    <w:rsid w:val="00AE40FE"/>
    <w:rsid w:val="00AE4EFB"/>
    <w:rsid w:val="00AF4E60"/>
    <w:rsid w:val="00AF7A39"/>
    <w:rsid w:val="00B00D3C"/>
    <w:rsid w:val="00B04D8C"/>
    <w:rsid w:val="00B04FF6"/>
    <w:rsid w:val="00B0551F"/>
    <w:rsid w:val="00B06501"/>
    <w:rsid w:val="00B16952"/>
    <w:rsid w:val="00B176BE"/>
    <w:rsid w:val="00B37874"/>
    <w:rsid w:val="00B418DA"/>
    <w:rsid w:val="00B42700"/>
    <w:rsid w:val="00B460B7"/>
    <w:rsid w:val="00B63846"/>
    <w:rsid w:val="00B756CE"/>
    <w:rsid w:val="00B82DF1"/>
    <w:rsid w:val="00B8324F"/>
    <w:rsid w:val="00BA0744"/>
    <w:rsid w:val="00BB088D"/>
    <w:rsid w:val="00BC2BB1"/>
    <w:rsid w:val="00BD1B09"/>
    <w:rsid w:val="00BD5070"/>
    <w:rsid w:val="00BD5FF9"/>
    <w:rsid w:val="00BD7C3F"/>
    <w:rsid w:val="00BE1BCB"/>
    <w:rsid w:val="00BF78FD"/>
    <w:rsid w:val="00C0753C"/>
    <w:rsid w:val="00C1122B"/>
    <w:rsid w:val="00C152EB"/>
    <w:rsid w:val="00C20CAB"/>
    <w:rsid w:val="00C23810"/>
    <w:rsid w:val="00C25171"/>
    <w:rsid w:val="00C326A2"/>
    <w:rsid w:val="00C35436"/>
    <w:rsid w:val="00C35CC4"/>
    <w:rsid w:val="00C46A81"/>
    <w:rsid w:val="00C700D9"/>
    <w:rsid w:val="00C70EC8"/>
    <w:rsid w:val="00C734F6"/>
    <w:rsid w:val="00C74D8B"/>
    <w:rsid w:val="00C75DAD"/>
    <w:rsid w:val="00C810B2"/>
    <w:rsid w:val="00C919F7"/>
    <w:rsid w:val="00C94A05"/>
    <w:rsid w:val="00C9641B"/>
    <w:rsid w:val="00CA058A"/>
    <w:rsid w:val="00CA1585"/>
    <w:rsid w:val="00CA46A8"/>
    <w:rsid w:val="00CA4AD4"/>
    <w:rsid w:val="00CA4F38"/>
    <w:rsid w:val="00CA580B"/>
    <w:rsid w:val="00CA62A6"/>
    <w:rsid w:val="00CB0423"/>
    <w:rsid w:val="00CC53D1"/>
    <w:rsid w:val="00CC678A"/>
    <w:rsid w:val="00CE37C2"/>
    <w:rsid w:val="00CE535A"/>
    <w:rsid w:val="00CE7874"/>
    <w:rsid w:val="00CF10FD"/>
    <w:rsid w:val="00CF2296"/>
    <w:rsid w:val="00CF60A7"/>
    <w:rsid w:val="00D02AFB"/>
    <w:rsid w:val="00D02DA7"/>
    <w:rsid w:val="00D17353"/>
    <w:rsid w:val="00D17590"/>
    <w:rsid w:val="00D17E6C"/>
    <w:rsid w:val="00D22CBF"/>
    <w:rsid w:val="00D231D5"/>
    <w:rsid w:val="00D256D2"/>
    <w:rsid w:val="00D25B5E"/>
    <w:rsid w:val="00D27479"/>
    <w:rsid w:val="00D27D12"/>
    <w:rsid w:val="00D31A15"/>
    <w:rsid w:val="00D33D21"/>
    <w:rsid w:val="00D34075"/>
    <w:rsid w:val="00D3510D"/>
    <w:rsid w:val="00D352D4"/>
    <w:rsid w:val="00D40DD9"/>
    <w:rsid w:val="00D50CB1"/>
    <w:rsid w:val="00D50E88"/>
    <w:rsid w:val="00D57A60"/>
    <w:rsid w:val="00D63924"/>
    <w:rsid w:val="00D82845"/>
    <w:rsid w:val="00D82FD4"/>
    <w:rsid w:val="00D875A9"/>
    <w:rsid w:val="00D914C4"/>
    <w:rsid w:val="00D94447"/>
    <w:rsid w:val="00DA55B6"/>
    <w:rsid w:val="00DA5683"/>
    <w:rsid w:val="00DB3627"/>
    <w:rsid w:val="00DB38EA"/>
    <w:rsid w:val="00DB6FBB"/>
    <w:rsid w:val="00DC313E"/>
    <w:rsid w:val="00DC5839"/>
    <w:rsid w:val="00DC5DF5"/>
    <w:rsid w:val="00DD1856"/>
    <w:rsid w:val="00DD43B5"/>
    <w:rsid w:val="00DD5001"/>
    <w:rsid w:val="00DE28EC"/>
    <w:rsid w:val="00DF234D"/>
    <w:rsid w:val="00DF4735"/>
    <w:rsid w:val="00DF5183"/>
    <w:rsid w:val="00E00D0F"/>
    <w:rsid w:val="00E073AD"/>
    <w:rsid w:val="00E1072A"/>
    <w:rsid w:val="00E13FCB"/>
    <w:rsid w:val="00E15C40"/>
    <w:rsid w:val="00E32CC3"/>
    <w:rsid w:val="00E378CE"/>
    <w:rsid w:val="00E43F7F"/>
    <w:rsid w:val="00E44A43"/>
    <w:rsid w:val="00E4626F"/>
    <w:rsid w:val="00E50451"/>
    <w:rsid w:val="00E61468"/>
    <w:rsid w:val="00E62B8B"/>
    <w:rsid w:val="00E7225C"/>
    <w:rsid w:val="00E8042B"/>
    <w:rsid w:val="00E82669"/>
    <w:rsid w:val="00E858F4"/>
    <w:rsid w:val="00E862E9"/>
    <w:rsid w:val="00E865F3"/>
    <w:rsid w:val="00E9147E"/>
    <w:rsid w:val="00E9332F"/>
    <w:rsid w:val="00E93463"/>
    <w:rsid w:val="00E948C5"/>
    <w:rsid w:val="00EA1134"/>
    <w:rsid w:val="00EA20C8"/>
    <w:rsid w:val="00EA34C2"/>
    <w:rsid w:val="00EA799B"/>
    <w:rsid w:val="00EB2753"/>
    <w:rsid w:val="00EC2EA4"/>
    <w:rsid w:val="00EC2EE6"/>
    <w:rsid w:val="00EC3DAE"/>
    <w:rsid w:val="00EC6D1D"/>
    <w:rsid w:val="00ED29B3"/>
    <w:rsid w:val="00EE49E3"/>
    <w:rsid w:val="00EE73EB"/>
    <w:rsid w:val="00EF4311"/>
    <w:rsid w:val="00F039F0"/>
    <w:rsid w:val="00F043EA"/>
    <w:rsid w:val="00F16E68"/>
    <w:rsid w:val="00F17100"/>
    <w:rsid w:val="00F2508F"/>
    <w:rsid w:val="00F27D0B"/>
    <w:rsid w:val="00F30240"/>
    <w:rsid w:val="00F30E4F"/>
    <w:rsid w:val="00F317C1"/>
    <w:rsid w:val="00F4778B"/>
    <w:rsid w:val="00F51919"/>
    <w:rsid w:val="00F604D8"/>
    <w:rsid w:val="00F61B3D"/>
    <w:rsid w:val="00F6364A"/>
    <w:rsid w:val="00F72EA2"/>
    <w:rsid w:val="00F77F0A"/>
    <w:rsid w:val="00F81293"/>
    <w:rsid w:val="00F832F8"/>
    <w:rsid w:val="00F834CC"/>
    <w:rsid w:val="00F8460F"/>
    <w:rsid w:val="00F95398"/>
    <w:rsid w:val="00FA24FC"/>
    <w:rsid w:val="00FB2487"/>
    <w:rsid w:val="00FB4318"/>
    <w:rsid w:val="00FB7C0C"/>
    <w:rsid w:val="00FC1971"/>
    <w:rsid w:val="00FC403A"/>
    <w:rsid w:val="00FC4921"/>
    <w:rsid w:val="00FC5742"/>
    <w:rsid w:val="00FD5510"/>
    <w:rsid w:val="00FE1034"/>
    <w:rsid w:val="00FE2526"/>
    <w:rsid w:val="00FE2C18"/>
    <w:rsid w:val="00FE374E"/>
    <w:rsid w:val="00FF5C63"/>
    <w:rsid w:val="00FF67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4513"/>
    <o:shapelayout v:ext="edit">
      <o:idmap v:ext="edit" data="1"/>
    </o:shapelayout>
  </w:shapeDefaults>
  <w:decimalSymbol w:val=","/>
  <w:listSeparator w:val=";"/>
  <w14:docId w14:val="0FC299E9"/>
  <w15:docId w15:val="{540C386D-E14E-4ABF-9F1D-3B4C68B965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74D8B"/>
    <w:pPr>
      <w:widowControl w:val="0"/>
      <w:suppressAutoHyphens/>
    </w:pPr>
    <w:rPr>
      <w:rFonts w:ascii="Verdana" w:eastAsia="Arial Unicode MS" w:hAnsi="Verdana"/>
      <w:kern w:val="1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noteCharacters">
    <w:name w:val="Footnote Characters"/>
    <w:rPr>
      <w:vertAlign w:val="superscript"/>
    </w:rPr>
  </w:style>
  <w:style w:type="character" w:customStyle="1" w:styleId="NumberingSymbols">
    <w:name w:val="Numbering Symbols"/>
  </w:style>
  <w:style w:type="character" w:styleId="FootnoteReference">
    <w:name w:val="footnote reference"/>
    <w:semiHidden/>
    <w:rPr>
      <w:vertAlign w:val="superscript"/>
    </w:rPr>
  </w:style>
  <w:style w:type="character" w:customStyle="1" w:styleId="WW8Num3z0">
    <w:name w:val="WW8Num3z0"/>
    <w:rPr>
      <w:rFonts w:ascii="Symbol" w:hAnsi="Symbol"/>
    </w:rPr>
  </w:style>
  <w:style w:type="character" w:customStyle="1" w:styleId="WW8Num2z0">
    <w:name w:val="WW8Num2z0"/>
  </w:style>
  <w:style w:type="character" w:customStyle="1" w:styleId="WW8Num2z1">
    <w:name w:val="WW8Num2z1"/>
    <w:rPr>
      <w:rFonts w:ascii="Courier New" w:hAnsi="Courier New"/>
    </w:rPr>
  </w:style>
  <w:style w:type="character" w:customStyle="1" w:styleId="WW8Num2z2">
    <w:name w:val="WW8Num2z2"/>
    <w:rPr>
      <w:rFonts w:ascii="Wingdings" w:hAnsi="Wingdings"/>
    </w:rPr>
  </w:style>
  <w:style w:type="character" w:customStyle="1" w:styleId="WW8Num4z0">
    <w:name w:val="WW8Num4z0"/>
    <w:rPr>
      <w:rFonts w:ascii="Symbol" w:hAnsi="Symbol"/>
    </w:rPr>
  </w:style>
  <w:style w:type="character" w:customStyle="1" w:styleId="RTFNum21">
    <w:name w:val="RTF_Num 2 1"/>
  </w:style>
  <w:style w:type="paragraph" w:styleId="BodyText">
    <w:name w:val="Body Text"/>
    <w:basedOn w:val="Normal"/>
    <w:pPr>
      <w:spacing w:after="120"/>
    </w:pPr>
  </w:style>
  <w:style w:type="paragraph" w:customStyle="1" w:styleId="Heading">
    <w:name w:val="Heading"/>
    <w:basedOn w:val="Normal"/>
    <w:next w:val="BodyText"/>
    <w:pPr>
      <w:keepNext/>
      <w:spacing w:before="240" w:after="120"/>
    </w:pPr>
    <w:rPr>
      <w:rFonts w:cs="Tahoma"/>
      <w:sz w:val="24"/>
      <w:szCs w:val="28"/>
    </w:rPr>
  </w:style>
  <w:style w:type="paragraph" w:styleId="List">
    <w:name w:val="List"/>
    <w:basedOn w:val="BodyText"/>
    <w:rPr>
      <w:rFonts w:cs="Tahoma"/>
      <w:sz w:val="24"/>
    </w:rPr>
  </w:style>
  <w:style w:type="paragraph" w:customStyle="1" w:styleId="TableContents">
    <w:name w:val="Table Contents"/>
    <w:basedOn w:val="Normal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Tahoma"/>
      <w:i/>
      <w:iCs/>
      <w:sz w:val="24"/>
    </w:rPr>
  </w:style>
  <w:style w:type="paragraph" w:styleId="FootnoteText">
    <w:name w:val="footnote text"/>
    <w:basedOn w:val="Normal"/>
    <w:semiHidden/>
  </w:style>
  <w:style w:type="paragraph" w:customStyle="1" w:styleId="Index">
    <w:name w:val="Index"/>
    <w:basedOn w:val="Normal"/>
    <w:pPr>
      <w:suppressLineNumbers/>
    </w:pPr>
    <w:rPr>
      <w:rFonts w:cs="Tahoma"/>
      <w:sz w:val="24"/>
    </w:rPr>
  </w:style>
  <w:style w:type="paragraph" w:customStyle="1" w:styleId="WW-BodyText2">
    <w:name w:val="WW-Body Text 2"/>
    <w:basedOn w:val="Normal"/>
    <w:pPr>
      <w:keepNext/>
      <w:keepLines/>
      <w:spacing w:after="120"/>
      <w:jc w:val="both"/>
    </w:pPr>
  </w:style>
  <w:style w:type="paragraph" w:customStyle="1" w:styleId="Tabela">
    <w:name w:val="Tabela"/>
    <w:basedOn w:val="Normal"/>
    <w:pPr>
      <w:autoSpaceDE w:val="0"/>
    </w:pPr>
  </w:style>
  <w:style w:type="paragraph" w:customStyle="1" w:styleId="BodyText1">
    <w:name w:val="Body Text1"/>
    <w:basedOn w:val="Normal"/>
    <w:pPr>
      <w:autoSpaceDE w:val="0"/>
      <w:jc w:val="both"/>
    </w:pPr>
    <w:rPr>
      <w:sz w:val="22"/>
    </w:rPr>
  </w:style>
  <w:style w:type="paragraph" w:styleId="Header">
    <w:name w:val="header"/>
    <w:basedOn w:val="Normal"/>
    <w:pPr>
      <w:suppressLineNumbers/>
      <w:tabs>
        <w:tab w:val="center" w:pos="4818"/>
        <w:tab w:val="right" w:pos="9637"/>
      </w:tabs>
    </w:pPr>
  </w:style>
  <w:style w:type="paragraph" w:styleId="Footer">
    <w:name w:val="footer"/>
    <w:basedOn w:val="Normal"/>
    <w:pPr>
      <w:suppressLineNumbers/>
      <w:tabs>
        <w:tab w:val="center" w:pos="4818"/>
        <w:tab w:val="right" w:pos="9637"/>
      </w:tabs>
    </w:pPr>
  </w:style>
  <w:style w:type="character" w:customStyle="1" w:styleId="ZnakZnak">
    <w:name w:val="Znak Znak"/>
    <w:rPr>
      <w:rFonts w:ascii="Verdana" w:eastAsia="Arial Unicode MS" w:hAnsi="Verdana"/>
      <w:kern w:val="1"/>
      <w:szCs w:val="24"/>
      <w:lang w:val="sl-SI"/>
    </w:rPr>
  </w:style>
  <w:style w:type="paragraph" w:customStyle="1" w:styleId="ZnakZnakZnakZnakZnakZnakZnak">
    <w:name w:val="Znak Znak Znak Znak Znak Znak Znak"/>
    <w:basedOn w:val="Normal"/>
    <w:pPr>
      <w:widowControl/>
      <w:suppressAutoHyphens w:val="0"/>
    </w:pPr>
    <w:rPr>
      <w:rFonts w:ascii="Times New Roman" w:eastAsia="Times New Roman" w:hAnsi="Times New Roman"/>
      <w:kern w:val="0"/>
      <w:sz w:val="24"/>
      <w:lang w:val="pl-PL" w:eastAsia="pl-PL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itle">
    <w:name w:val="Title"/>
    <w:basedOn w:val="Normal"/>
    <w:qFormat/>
    <w:pPr>
      <w:keepNext/>
      <w:keepLines/>
      <w:jc w:val="center"/>
    </w:pPr>
    <w:rPr>
      <w:b/>
      <w:bCs/>
      <w:sz w:val="40"/>
      <w:szCs w:val="4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6703DB"/>
    <w:rPr>
      <w:sz w:val="16"/>
      <w:szCs w:val="16"/>
    </w:rPr>
  </w:style>
  <w:style w:type="paragraph" w:styleId="CommentText">
    <w:name w:val="annotation text"/>
    <w:basedOn w:val="Normal"/>
    <w:semiHidden/>
    <w:rsid w:val="006703DB"/>
    <w:rPr>
      <w:szCs w:val="20"/>
    </w:rPr>
  </w:style>
  <w:style w:type="paragraph" w:styleId="CommentSubject">
    <w:name w:val="annotation subject"/>
    <w:basedOn w:val="CommentText"/>
    <w:next w:val="CommentText"/>
    <w:semiHidden/>
    <w:rsid w:val="006703DB"/>
    <w:rPr>
      <w:b/>
      <w:bCs/>
    </w:rPr>
  </w:style>
  <w:style w:type="paragraph" w:customStyle="1" w:styleId="Komentar-besedilo1">
    <w:name w:val="Komentar - besedilo1"/>
    <w:basedOn w:val="Normal"/>
    <w:rsid w:val="00FE374E"/>
    <w:pPr>
      <w:widowControl/>
    </w:pPr>
    <w:rPr>
      <w:rFonts w:eastAsia="Times New Roman"/>
      <w:kern w:val="0"/>
      <w:szCs w:val="20"/>
      <w:lang w:val="en-GB" w:eastAsia="ar-SA"/>
    </w:rPr>
  </w:style>
  <w:style w:type="table" w:styleId="TableGrid">
    <w:name w:val="Table Grid"/>
    <w:basedOn w:val="TableNormal"/>
    <w:rsid w:val="007B02F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AE4EFB"/>
    <w:pPr>
      <w:ind w:left="708"/>
    </w:pPr>
  </w:style>
  <w:style w:type="character" w:styleId="Hyperlink">
    <w:name w:val="Hyperlink"/>
    <w:uiPriority w:val="99"/>
    <w:semiHidden/>
    <w:unhideWhenUsed/>
    <w:rsid w:val="00B82DF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9315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3E12A6-CB02-43DC-A5CE-D045F15222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648</TotalTime>
  <Pages>5</Pages>
  <Words>1274</Words>
  <Characters>7263</Characters>
  <Application>Microsoft Office Word</Application>
  <DocSecurity>0</DocSecurity>
  <Lines>60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>PRIJAVA</vt:lpstr>
      <vt:lpstr>PRIJAVA</vt:lpstr>
    </vt:vector>
  </TitlesOfParts>
  <Company>Praetor d.o.o.</Company>
  <LinksUpToDate>false</LinksUpToDate>
  <CharactersWithSpaces>8520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PRIJAVA</dc:title>
  <dc:creator>PRAETOR</dc:creator>
  <cp:lastModifiedBy>Polona Havliček</cp:lastModifiedBy>
  <cp:revision>86</cp:revision>
  <cp:lastPrinted>2017-10-09T07:25:00Z</cp:lastPrinted>
  <dcterms:created xsi:type="dcterms:W3CDTF">2018-08-09T07:08:00Z</dcterms:created>
  <dcterms:modified xsi:type="dcterms:W3CDTF">2023-10-27T06:12:00Z</dcterms:modified>
</cp:coreProperties>
</file>